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010CB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9612C96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49A1B87" wp14:editId="471EC71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8657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7593A14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51605C8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28E88E84" w14:textId="77777777" w:rsidR="0037512C" w:rsidRDefault="0037512C" w:rsidP="0037512C">
      <w:pPr>
        <w:pStyle w:val="lfej"/>
      </w:pPr>
    </w:p>
    <w:p w14:paraId="7CB03504" w14:textId="77777777" w:rsidR="0037512C" w:rsidRPr="004C11EA" w:rsidRDefault="0037512C" w:rsidP="0037512C"/>
    <w:p w14:paraId="0EEEDD35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7CA8EC61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78132EE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2020</w:t>
      </w:r>
      <w:r w:rsidRPr="00D6094F">
        <w:rPr>
          <w:sz w:val="32"/>
          <w:szCs w:val="32"/>
        </w:rPr>
        <w:t xml:space="preserve">. </w:t>
      </w:r>
      <w:r w:rsidR="00255A49">
        <w:rPr>
          <w:sz w:val="32"/>
          <w:szCs w:val="32"/>
        </w:rPr>
        <w:t>szeptember 8-ai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328BD1AB" w14:textId="77777777" w:rsidR="0037512C" w:rsidRDefault="0037512C" w:rsidP="0037512C">
      <w:pPr>
        <w:shd w:val="clear" w:color="auto" w:fill="FFFFFF"/>
      </w:pPr>
    </w:p>
    <w:p w14:paraId="38F754AE" w14:textId="77777777" w:rsidR="0037512C" w:rsidRDefault="0037512C" w:rsidP="0037512C">
      <w:pPr>
        <w:shd w:val="clear" w:color="auto" w:fill="FFFFFF"/>
      </w:pPr>
    </w:p>
    <w:p w14:paraId="03785C99" w14:textId="77777777" w:rsidR="0037512C" w:rsidRDefault="0037512C" w:rsidP="0037512C">
      <w:pPr>
        <w:shd w:val="clear" w:color="auto" w:fill="FFFFFF"/>
      </w:pPr>
    </w:p>
    <w:p w14:paraId="3B8514B3" w14:textId="77777777" w:rsidR="0037512C" w:rsidRPr="00DC5CC6" w:rsidRDefault="0037512C" w:rsidP="002702F9">
      <w:pPr>
        <w:pStyle w:val="Listaszerbekezds"/>
        <w:numPr>
          <w:ilvl w:val="0"/>
          <w:numId w:val="14"/>
        </w:numPr>
        <w:shd w:val="clear" w:color="auto" w:fill="FFFFFF"/>
        <w:spacing w:line="240" w:lineRule="auto"/>
        <w:rPr>
          <w:b/>
          <w:u w:val="single"/>
        </w:rPr>
      </w:pPr>
      <w:r w:rsidRPr="00DC5CC6">
        <w:rPr>
          <w:b/>
          <w:u w:val="single"/>
        </w:rPr>
        <w:t>Napirend:</w:t>
      </w:r>
    </w:p>
    <w:p w14:paraId="7B77FCED" w14:textId="77777777" w:rsidR="0037512C" w:rsidRPr="00D6094F" w:rsidRDefault="0037512C" w:rsidP="0037512C">
      <w:pPr>
        <w:shd w:val="clear" w:color="auto" w:fill="FFFFFF"/>
      </w:pPr>
    </w:p>
    <w:p w14:paraId="452F1180" w14:textId="77777777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  <w:r w:rsidR="00CA67F2">
        <w:t xml:space="preserve"> </w:t>
      </w:r>
    </w:p>
    <w:p w14:paraId="39BF29A7" w14:textId="77777777" w:rsidR="00255A49" w:rsidRPr="00D6094F" w:rsidRDefault="00255A49" w:rsidP="0037512C">
      <w:pPr>
        <w:shd w:val="clear" w:color="auto" w:fill="FFFFFF"/>
      </w:pPr>
    </w:p>
    <w:p w14:paraId="75ADB073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357223E" w14:textId="77777777" w:rsidR="0037512C" w:rsidRPr="00D6094F" w:rsidRDefault="0037512C" w:rsidP="0037512C">
      <w:pPr>
        <w:shd w:val="clear" w:color="auto" w:fill="FFFFFF"/>
      </w:pPr>
    </w:p>
    <w:p w14:paraId="60C95EBE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28447E09" w14:textId="77777777" w:rsidR="0037512C" w:rsidRPr="00D6094F" w:rsidRDefault="0037512C" w:rsidP="0037512C">
      <w:pPr>
        <w:shd w:val="clear" w:color="auto" w:fill="FFFFFF"/>
      </w:pPr>
    </w:p>
    <w:p w14:paraId="66A3DF08" w14:textId="77777777" w:rsidR="0037512C" w:rsidRDefault="0037512C" w:rsidP="009E4CD5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37B025DA" w14:textId="77777777" w:rsidR="009E4CD5" w:rsidRPr="00D6094F" w:rsidRDefault="009E4CD5" w:rsidP="009E4CD5">
      <w:pPr>
        <w:shd w:val="clear" w:color="auto" w:fill="FFFFFF"/>
      </w:pPr>
    </w:p>
    <w:p w14:paraId="7BA8DDE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1855F296" w14:textId="77777777" w:rsidR="0037512C" w:rsidRPr="00D6094F" w:rsidRDefault="0037512C" w:rsidP="0037512C">
      <w:pPr>
        <w:shd w:val="clear" w:color="auto" w:fill="FFFFFF"/>
      </w:pPr>
    </w:p>
    <w:p w14:paraId="34482E2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501F307C" w14:textId="77777777" w:rsidR="0037512C" w:rsidRPr="00D6094F" w:rsidRDefault="0037512C" w:rsidP="0037512C">
      <w:pPr>
        <w:shd w:val="clear" w:color="auto" w:fill="FFFFFF"/>
      </w:pPr>
    </w:p>
    <w:p w14:paraId="5793E63A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5FF42F76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5CDAD64" w14:textId="77777777" w:rsidR="0037512C" w:rsidRDefault="0037512C" w:rsidP="0037512C">
      <w:pPr>
        <w:shd w:val="clear" w:color="auto" w:fill="FFFFFF"/>
      </w:pPr>
    </w:p>
    <w:p w14:paraId="2E81A1E8" w14:textId="77777777" w:rsidR="0037512C" w:rsidRDefault="0037512C" w:rsidP="0037512C">
      <w:pPr>
        <w:shd w:val="clear" w:color="auto" w:fill="FFFFFF"/>
      </w:pPr>
    </w:p>
    <w:p w14:paraId="3E2D0D2F" w14:textId="77777777" w:rsidR="0037512C" w:rsidRPr="00D6094F" w:rsidRDefault="0037512C" w:rsidP="0037512C">
      <w:pPr>
        <w:shd w:val="clear" w:color="auto" w:fill="FFFFFF"/>
      </w:pPr>
    </w:p>
    <w:p w14:paraId="615F9DFD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2C3CCB8D" w14:textId="77777777" w:rsidR="0037512C" w:rsidRPr="00D6094F" w:rsidRDefault="0037512C" w:rsidP="0037512C">
      <w:pPr>
        <w:shd w:val="clear" w:color="auto" w:fill="FFFFFF"/>
      </w:pPr>
    </w:p>
    <w:p w14:paraId="3359B57E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394716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0CE381B" w14:textId="77777777" w:rsidR="0037512C" w:rsidRDefault="0037512C" w:rsidP="0037512C">
      <w:pPr>
        <w:shd w:val="clear" w:color="auto" w:fill="FFFFFF"/>
      </w:pPr>
    </w:p>
    <w:p w14:paraId="424B418B" w14:textId="77777777" w:rsidR="0037512C" w:rsidRDefault="0037512C" w:rsidP="0037512C">
      <w:pPr>
        <w:shd w:val="clear" w:color="auto" w:fill="FFFFFF"/>
      </w:pPr>
    </w:p>
    <w:p w14:paraId="5C1E5440" w14:textId="77777777" w:rsidR="0037512C" w:rsidRPr="00D6094F" w:rsidRDefault="0037512C" w:rsidP="0037512C">
      <w:pPr>
        <w:shd w:val="clear" w:color="auto" w:fill="FFFFFF"/>
      </w:pPr>
    </w:p>
    <w:p w14:paraId="12930487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2D216A63" w14:textId="77777777" w:rsidR="0037512C" w:rsidRPr="00D6094F" w:rsidRDefault="0037512C" w:rsidP="0037512C">
      <w:pPr>
        <w:shd w:val="clear" w:color="auto" w:fill="FFFFFF"/>
      </w:pPr>
    </w:p>
    <w:p w14:paraId="75FB2C68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FE386D2" w14:textId="77777777" w:rsidR="0037512C" w:rsidRPr="006312DD" w:rsidRDefault="0037512C" w:rsidP="0037512C">
      <w:pPr>
        <w:shd w:val="clear" w:color="auto" w:fill="FFFFFF"/>
      </w:pPr>
    </w:p>
    <w:p w14:paraId="16B7F5A4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A5755C4" w14:textId="77777777" w:rsidR="0037512C" w:rsidRPr="006312DD" w:rsidRDefault="0037512C" w:rsidP="0037512C">
      <w:pPr>
        <w:spacing w:after="160" w:line="259" w:lineRule="auto"/>
      </w:pPr>
    </w:p>
    <w:p w14:paraId="73821B17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15627DB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4143E8FB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654DB8A7" w14:textId="77777777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2020</w:t>
      </w:r>
      <w:r w:rsidRPr="00602176">
        <w:rPr>
          <w:b/>
          <w:sz w:val="28"/>
        </w:rPr>
        <w:t xml:space="preserve">. </w:t>
      </w:r>
      <w:r w:rsidR="00255A49">
        <w:rPr>
          <w:b/>
          <w:sz w:val="28"/>
        </w:rPr>
        <w:t>szeptember 8-án</w:t>
      </w:r>
      <w:r w:rsidR="00F35D6B">
        <w:rPr>
          <w:b/>
          <w:sz w:val="28"/>
        </w:rPr>
        <w:t xml:space="preserve"> 16 órakor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>ülésére a lejárt határidejű határozatok végrehajtásáról</w:t>
      </w:r>
    </w:p>
    <w:p w14:paraId="71B1C5D7" w14:textId="77777777" w:rsidR="0037512C" w:rsidRPr="00602176" w:rsidRDefault="0037512C" w:rsidP="0037512C">
      <w:pPr>
        <w:jc w:val="center"/>
        <w:rPr>
          <w:b/>
        </w:rPr>
      </w:pPr>
    </w:p>
    <w:p w14:paraId="4BFFCDE1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2F8A057C" w14:textId="77777777" w:rsidR="0037512C" w:rsidRDefault="0037512C" w:rsidP="0037512C">
      <w:pPr>
        <w:jc w:val="center"/>
        <w:rPr>
          <w:b/>
        </w:rPr>
      </w:pPr>
    </w:p>
    <w:p w14:paraId="5D012A3B" w14:textId="77777777" w:rsidR="00255A49" w:rsidRPr="00255A49" w:rsidRDefault="00F45087" w:rsidP="00255A49">
      <w:pPr>
        <w:rPr>
          <w:i/>
          <w:iCs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b/>
          <w:lang w:eastAsia="hu-HU"/>
        </w:rPr>
        <w:t xml:space="preserve">Képviselő-testületének 2020. </w:t>
      </w:r>
      <w:r w:rsidR="00255A49">
        <w:rPr>
          <w:rFonts w:eastAsia="Times New Roman"/>
          <w:b/>
          <w:lang w:eastAsia="hu-HU"/>
        </w:rPr>
        <w:t>június 30-án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rendes</w:t>
      </w:r>
      <w:r>
        <w:rPr>
          <w:rFonts w:eastAsia="Times New Roman"/>
          <w:lang w:eastAsia="hu-HU"/>
        </w:rPr>
        <w:t xml:space="preserve"> ülésén a </w:t>
      </w:r>
      <w:r w:rsidR="00255A49">
        <w:rPr>
          <w:rFonts w:eastAsia="Times New Roman"/>
          <w:b/>
          <w:bCs/>
          <w:lang w:eastAsia="hu-HU"/>
        </w:rPr>
        <w:t>89</w:t>
      </w:r>
      <w:r w:rsidRPr="00F45087">
        <w:rPr>
          <w:b/>
          <w:sz w:val="22"/>
        </w:rPr>
        <w:t>/</w:t>
      </w:r>
      <w:r w:rsidRPr="00255A49">
        <w:rPr>
          <w:b/>
        </w:rPr>
        <w:t>2020. (</w:t>
      </w:r>
      <w:r w:rsidR="00255A49" w:rsidRPr="00255A49">
        <w:rPr>
          <w:b/>
        </w:rPr>
        <w:t>VI. 30</w:t>
      </w:r>
      <w:r w:rsidRPr="00255A49">
        <w:rPr>
          <w:b/>
        </w:rPr>
        <w:t>.) KT határozattal</w:t>
      </w:r>
      <w:r>
        <w:rPr>
          <w:b/>
          <w:sz w:val="22"/>
        </w:rPr>
        <w:t xml:space="preserve"> </w:t>
      </w:r>
      <w:r w:rsidRPr="00F45087">
        <w:t>dönt</w:t>
      </w:r>
      <w:r>
        <w:t xml:space="preserve">ött </w:t>
      </w:r>
      <w:r w:rsidRPr="00F45087">
        <w:t xml:space="preserve">arról, </w:t>
      </w:r>
      <w:bookmarkStart w:id="0" w:name="_Hlk33522907"/>
      <w:r w:rsidR="00255A49">
        <w:t xml:space="preserve">hogy a </w:t>
      </w:r>
      <w:r w:rsidR="00255A49" w:rsidRPr="00255A49">
        <w:t>2020. március 17-én tartott ülésen hozott határozatok végrehajtásáról szóló tájékoztatót elfogadja, és a veszélyhelyzetben 61-95. számon meghozott Polgármesteri határozatokat megerősíti, a Szociális, Egészségügyi, Kulturális és Sport Bizottság általi módosítások alapján.:</w:t>
      </w:r>
    </w:p>
    <w:p w14:paraId="10BDFE84" w14:textId="77777777" w:rsidR="00255A49" w:rsidRPr="00255A49" w:rsidRDefault="00255A49" w:rsidP="00255A49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</w:pPr>
      <w:r w:rsidRPr="00255A49">
        <w:t>a 76/2020. (V. 20.) Polgármesteri határozatot kiegészíti azzal, hogy 2020. június 1. napjától az internethasználatot az önkormányzat biztosítja (Progádor Kft.), a gyermekorvosi szolgálat részére</w:t>
      </w:r>
    </w:p>
    <w:p w14:paraId="63D9C2B3" w14:textId="77777777" w:rsidR="00255A49" w:rsidRPr="00255A49" w:rsidRDefault="00255A49" w:rsidP="00255A49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</w:pPr>
      <w:r w:rsidRPr="00255A49">
        <w:t>a 91/2020.(VI. 12.) Polgármesteri határozat 1.c) pontjában: „1 fő pedagógus” szerepel, a „nyugdíjas” szó kikerül a határozatból.</w:t>
      </w:r>
    </w:p>
    <w:p w14:paraId="340F486F" w14:textId="77777777" w:rsidR="00255A49" w:rsidRPr="00255A49" w:rsidRDefault="00255A49" w:rsidP="00255A49">
      <w:pPr>
        <w:pStyle w:val="Listaszerbekezds"/>
        <w:overflowPunct w:val="0"/>
        <w:autoSpaceDE w:val="0"/>
        <w:autoSpaceDN w:val="0"/>
        <w:adjustRightInd w:val="0"/>
        <w:textAlignment w:val="baseline"/>
      </w:pPr>
    </w:p>
    <w:p w14:paraId="495AAA62" w14:textId="77777777" w:rsidR="00255A49" w:rsidRPr="00255A49" w:rsidRDefault="00255A49" w:rsidP="00255A49">
      <w:pPr>
        <w:pStyle w:val="Listaszerbekezds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255A49">
        <w:rPr>
          <w:b/>
          <w:bCs/>
          <w:i/>
          <w:iCs/>
          <w:lang w:val="hu-HU"/>
        </w:rPr>
        <w:t>A határozatról a tájékoztatás megtörtént.</w:t>
      </w:r>
    </w:p>
    <w:p w14:paraId="36474632" w14:textId="77777777" w:rsidR="00255A49" w:rsidRPr="00255A49" w:rsidRDefault="00255A49" w:rsidP="00255A49">
      <w:pPr>
        <w:pStyle w:val="Listaszerbekezds"/>
        <w:overflowPunct w:val="0"/>
        <w:autoSpaceDE w:val="0"/>
        <w:autoSpaceDN w:val="0"/>
        <w:adjustRightInd w:val="0"/>
        <w:textAlignment w:val="baseline"/>
      </w:pPr>
    </w:p>
    <w:p w14:paraId="675CC8C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90/2020. (VI. 30.) KT határozat</w:t>
      </w:r>
      <w:r>
        <w:rPr>
          <w:bCs/>
        </w:rPr>
        <w:t xml:space="preserve">tal a </w:t>
      </w:r>
      <w:r w:rsidRPr="00255A49">
        <w:t>Képviselő-testület elfogad</w:t>
      </w:r>
      <w:r>
        <w:t>t</w:t>
      </w:r>
      <w:r w:rsidRPr="00255A49">
        <w:t xml:space="preserve">a a Polgármester úr 2020. május 20-án meghozott 4/2020. (V. 20) polgármesteri önkormányzati rendeletét a 2019. évi költségvetés módosításáról, és az egységes szerkezetbe foglalásáról. </w:t>
      </w:r>
    </w:p>
    <w:p w14:paraId="6D8F413F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BC70E9D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91/2020. (VI. 30.) KT határozat</w:t>
      </w:r>
      <w:r>
        <w:rPr>
          <w:bCs/>
        </w:rPr>
        <w:t xml:space="preserve">tal a </w:t>
      </w:r>
      <w:r w:rsidRPr="00255A49">
        <w:t>Képviselő-testület elfogad</w:t>
      </w:r>
      <w:r>
        <w:t>t</w:t>
      </w:r>
      <w:r w:rsidRPr="00255A49">
        <w:t>a a Polgármester úr 2020. május 28-án meghozott 5/2020. (V. 28) polgármesteri önkormányzati rendeletét a 2019. évi zárszámadásról.</w:t>
      </w:r>
    </w:p>
    <w:p w14:paraId="0E88794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4A13CE9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92/2020. (VI. 30.) KT határozat</w:t>
      </w:r>
      <w:r>
        <w:rPr>
          <w:bCs/>
        </w:rPr>
        <w:t>tal a Kép</w:t>
      </w:r>
      <w:r w:rsidRPr="00255A49">
        <w:t>viselő-testület a szociális igazgatásról és szociális ellátásokról szóló 1993. évi III. törvény 121. §-a szerint határozatlan időre szóló ellátási szerződést kíván</w:t>
      </w:r>
      <w:r>
        <w:t>t</w:t>
      </w:r>
      <w:r w:rsidRPr="00255A49">
        <w:t xml:space="preserve"> kötni a </w:t>
      </w:r>
      <w:bookmarkStart w:id="1" w:name="_Hlk44053238"/>
      <w:r w:rsidRPr="00255A49">
        <w:t xml:space="preserve">Magyarországon működő Mezőkovácsházi Református Diakóniai Intézményfenntartó Központtal (5600 Békéscsaba, Áchim L. A. u. 7.) </w:t>
      </w:r>
      <w:bookmarkEnd w:id="1"/>
      <w:r w:rsidRPr="00255A49">
        <w:t xml:space="preserve">a Gondozási Központ (5932 Gádoros, Fő u. 30.) </w:t>
      </w:r>
    </w:p>
    <w:p w14:paraId="58AA7F40" w14:textId="77777777" w:rsidR="00255A49" w:rsidRPr="00255A49" w:rsidRDefault="00255A49" w:rsidP="00255A49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255A49">
        <w:t>szociális étkeztetés</w:t>
      </w:r>
    </w:p>
    <w:p w14:paraId="1FE09477" w14:textId="77777777" w:rsidR="00255A49" w:rsidRPr="00255A49" w:rsidRDefault="00255A49" w:rsidP="00255A49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255A49">
        <w:t>házi segítségnyújtás (27 fő)</w:t>
      </w:r>
    </w:p>
    <w:p w14:paraId="05AC6762" w14:textId="77777777" w:rsidR="00255A49" w:rsidRPr="00255A49" w:rsidRDefault="00255A49" w:rsidP="00255A49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255A49">
        <w:t>időskorúak nappali ellátása (30 fő) kötelező szociális alapellátás és</w:t>
      </w:r>
    </w:p>
    <w:p w14:paraId="4206DF63" w14:textId="77777777" w:rsidR="00255A49" w:rsidRPr="00255A49" w:rsidRDefault="00255A49" w:rsidP="00255A49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255A49">
        <w:t xml:space="preserve">idősek otthona (33 fő) önként vállalt szakosított szociális ellátás biztosítására </w:t>
      </w:r>
    </w:p>
    <w:p w14:paraId="1CB4A911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a szolgáltató nyilvántartásba vétel véglegessé válásának napjától.</w:t>
      </w:r>
    </w:p>
    <w:p w14:paraId="35A740D5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A Képviselő-testület a szerződés tartalmával az előterjesztés szerint egyetért</w:t>
      </w:r>
      <w:r w:rsidR="004A4201">
        <w:t>ett</w:t>
      </w:r>
      <w:r w:rsidRPr="00255A49">
        <w:t xml:space="preserve"> és egyúttal megbíz</w:t>
      </w:r>
      <w:r>
        <w:t>t</w:t>
      </w:r>
      <w:r w:rsidRPr="00255A49">
        <w:t>a a Polgármester urat a szerződés végleges tartalmának egyeztetésére és az után a képviselő-testület elé terjesztésre, jóváhagyására.</w:t>
      </w:r>
    </w:p>
    <w:p w14:paraId="6C6EEF43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</w:p>
    <w:p w14:paraId="76DDCCE8" w14:textId="72C5AC04" w:rsidR="00255A49" w:rsidRPr="004A4201" w:rsidRDefault="004A4201" w:rsidP="004A4201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4A4201">
        <w:rPr>
          <w:b/>
          <w:bCs/>
          <w:i/>
          <w:iCs/>
          <w:lang w:val="hu-HU"/>
        </w:rPr>
        <w:t>Az ellátási szerződés nem került megkötésre</w:t>
      </w:r>
      <w:r w:rsidR="00AF56F5">
        <w:rPr>
          <w:b/>
          <w:bCs/>
          <w:i/>
          <w:iCs/>
          <w:lang w:val="hu-HU"/>
        </w:rPr>
        <w:t xml:space="preserve"> a</w:t>
      </w:r>
      <w:r w:rsidRPr="004A4201">
        <w:rPr>
          <w:b/>
          <w:bCs/>
          <w:i/>
          <w:iCs/>
          <w:lang w:val="hu-HU"/>
        </w:rPr>
        <w:t xml:space="preserve"> Református Diakóniai Intézményfenntartó Központ</w:t>
      </w:r>
      <w:r w:rsidR="00AF56F5">
        <w:rPr>
          <w:b/>
          <w:bCs/>
          <w:i/>
          <w:iCs/>
          <w:lang w:val="hu-HU"/>
        </w:rPr>
        <w:t>tal.</w:t>
      </w:r>
    </w:p>
    <w:p w14:paraId="360ACBF4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573F2A3A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93/2020. (VI. 30.) KT határozat</w:t>
      </w:r>
      <w:r w:rsidR="004A4201">
        <w:rPr>
          <w:bCs/>
        </w:rPr>
        <w:t>tal a Képvis</w:t>
      </w:r>
      <w:r w:rsidRPr="00255A49">
        <w:t>elő-testület térítésmentesen használati jogot kíván</w:t>
      </w:r>
      <w:r w:rsidR="004A4201">
        <w:t>t</w:t>
      </w:r>
      <w:r w:rsidRPr="00255A49">
        <w:t xml:space="preserve"> biztosítani a Magyarországon működő Mezőkovácsházi Református Diakóniai Intézményfenntartó Központ (5600 Békéscsaba, Áchim L. A. u. 7.) részére a vele kötött ellátási szerződés szerinti szociális szolgáltatás biztosítása érdekében az ellátási szerződéssel megegyező időtartamra a Gádoros Nagyközség Önkormányzata tulajdonát képező Gádoros, Fő u. 30. szám alatti, Gádoros belterület 947. hrsz alatti ingatlanára.</w:t>
      </w:r>
    </w:p>
    <w:p w14:paraId="2D43E410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091105B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A Képviselő-testület a használati megállapodás tartalmával az előterjesztés szerint egyetért</w:t>
      </w:r>
      <w:r w:rsidR="004A4201">
        <w:t>ett</w:t>
      </w:r>
      <w:r w:rsidRPr="00255A49">
        <w:t xml:space="preserve"> és megbíz</w:t>
      </w:r>
      <w:r w:rsidR="004A4201">
        <w:t>t</w:t>
      </w:r>
      <w:r w:rsidRPr="00255A49">
        <w:t xml:space="preserve">a a Polgármester urat a végleges tartalmának egyeztetésére és utána a Képviselő-testület elé terjesztésére. </w:t>
      </w:r>
    </w:p>
    <w:p w14:paraId="782D4507" w14:textId="77777777" w:rsidR="00255A49" w:rsidRPr="004A4201" w:rsidRDefault="004A4201" w:rsidP="004A4201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4A4201">
        <w:rPr>
          <w:b/>
          <w:bCs/>
          <w:i/>
          <w:iCs/>
          <w:lang w:val="hu-HU"/>
        </w:rPr>
        <w:t xml:space="preserve">A használati megállapodás nem került megkötésre. </w:t>
      </w:r>
    </w:p>
    <w:p w14:paraId="7BBE12CD" w14:textId="77777777" w:rsidR="004A4201" w:rsidRPr="00255A49" w:rsidRDefault="004A4201" w:rsidP="004A4201">
      <w:pPr>
        <w:overflowPunct w:val="0"/>
        <w:autoSpaceDE w:val="0"/>
        <w:autoSpaceDN w:val="0"/>
        <w:adjustRightInd w:val="0"/>
        <w:textAlignment w:val="baseline"/>
      </w:pPr>
    </w:p>
    <w:p w14:paraId="45E44D04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94/2020. (VI. 30.) KT határozat</w:t>
      </w:r>
      <w:r w:rsidR="004A4201">
        <w:rPr>
          <w:bCs/>
        </w:rPr>
        <w:t>tal a Képvisel</w:t>
      </w:r>
      <w:r w:rsidRPr="00255A49">
        <w:t>ő-testület a „Virágos, rendezett porta” elismerés adományozására egy munkacsoportot hoz</w:t>
      </w:r>
      <w:r w:rsidR="004A4201">
        <w:t>ott</w:t>
      </w:r>
      <w:r w:rsidRPr="00255A49">
        <w:t xml:space="preserve"> létre, az alábbi tagokkal: Varga Balázs alpolgármester úr, Herbszt Gergely és Ribárszki István János települési képviselő urak.</w:t>
      </w:r>
    </w:p>
    <w:p w14:paraId="626B66BF" w14:textId="77777777" w:rsidR="00255A49" w:rsidRPr="004A4201" w:rsidRDefault="004A4201" w:rsidP="004A4201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i/>
          <w:iCs/>
        </w:rPr>
      </w:pPr>
      <w:r w:rsidRPr="004A4201">
        <w:rPr>
          <w:b/>
          <w:i/>
          <w:iCs/>
          <w:lang w:val="hu-HU"/>
        </w:rPr>
        <w:t>A munkacsoport megalakult.</w:t>
      </w:r>
    </w:p>
    <w:p w14:paraId="4D51947D" w14:textId="77777777" w:rsidR="004A4201" w:rsidRPr="004A4201" w:rsidRDefault="004A4201" w:rsidP="004A4201">
      <w:pPr>
        <w:pStyle w:val="Listaszerbekezds"/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4DBA56DA" w14:textId="10102D48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95/2020. (VI. 30.) KT határozat</w:t>
      </w:r>
      <w:r w:rsidR="004A4201">
        <w:rPr>
          <w:bCs/>
        </w:rPr>
        <w:t xml:space="preserve">tal a </w:t>
      </w:r>
      <w:r w:rsidRPr="00255A49">
        <w:t>Képviselő-testület a közfoglalkoztatás helyzetéről és a START munkaprogramról szóló tájékoztatót az előterjesztés alapján elfogad</w:t>
      </w:r>
      <w:r w:rsidR="00701F9E">
        <w:t>t</w:t>
      </w:r>
      <w:r w:rsidRPr="00255A49">
        <w:t>a.</w:t>
      </w:r>
    </w:p>
    <w:p w14:paraId="00A2C211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7EFBA39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16C0F35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96/2020. (VI. 30.) KT határozat</w:t>
      </w:r>
      <w:r w:rsidR="004A4201">
        <w:rPr>
          <w:bCs/>
        </w:rPr>
        <w:t xml:space="preserve">tal a </w:t>
      </w:r>
      <w:r w:rsidRPr="00255A49">
        <w:t>Képviselő-testület a gádorosi köztemető üzemeltetésére pályázatot ír</w:t>
      </w:r>
      <w:r w:rsidR="004A4201">
        <w:t>t</w:t>
      </w:r>
      <w:r w:rsidRPr="00255A49">
        <w:t xml:space="preserve"> ki. A Képviselő-testület dönt</w:t>
      </w:r>
      <w:r w:rsidR="004A4201">
        <w:t>ött</w:t>
      </w:r>
      <w:r w:rsidRPr="00255A49">
        <w:t xml:space="preserve"> arról, hogy a pályázati kiírást a gádorosi honlapon közzéteszi és az Orosházi Szuperinfóban megjelenteti.</w:t>
      </w:r>
    </w:p>
    <w:p w14:paraId="03450BAF" w14:textId="77777777" w:rsidR="00255A49" w:rsidRPr="004A4201" w:rsidRDefault="00012AC8" w:rsidP="004A4201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>Az intézkedés megtörtént</w:t>
      </w:r>
      <w:r w:rsidR="004A4201" w:rsidRPr="004A4201">
        <w:rPr>
          <w:b/>
          <w:bCs/>
          <w:i/>
          <w:iCs/>
          <w:lang w:val="hu-HU"/>
        </w:rPr>
        <w:t xml:space="preserve">. </w:t>
      </w:r>
    </w:p>
    <w:p w14:paraId="0ADDE45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7D8D6DB7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97/2020. (VI. 30.) KT határozat</w:t>
      </w:r>
      <w:r w:rsidR="00012AC8">
        <w:rPr>
          <w:bCs/>
        </w:rPr>
        <w:t xml:space="preserve">tal a </w:t>
      </w:r>
      <w:r w:rsidRPr="00255A49">
        <w:t xml:space="preserve">Képviselő-testület a pályázatokról szóló beszámolót tudomásul </w:t>
      </w:r>
      <w:r w:rsidR="00012AC8">
        <w:t>vette</w:t>
      </w:r>
      <w:r w:rsidRPr="00255A49">
        <w:t>, és elfogad</w:t>
      </w:r>
      <w:r w:rsidR="00012AC8">
        <w:t>t</w:t>
      </w:r>
      <w:r w:rsidRPr="00255A49">
        <w:t>a.</w:t>
      </w:r>
    </w:p>
    <w:p w14:paraId="35B6F85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4761D754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0F8E946D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98/2020. (VI. 30.) KT határozat</w:t>
      </w:r>
      <w:r w:rsidR="00012AC8">
        <w:rPr>
          <w:bCs/>
        </w:rPr>
        <w:t xml:space="preserve">tal a </w:t>
      </w:r>
      <w:r w:rsidRPr="00255A49">
        <w:t>Képviselő-testület megtárgyalta a tárgyban benyújtott előterjesztésben foglaltakat, figyelembe vette a Pénzügyi, Gazdasági és Környezetvédelmi Bizottság véleményét és az alábbi döntést hozta:</w:t>
      </w:r>
    </w:p>
    <w:p w14:paraId="28CF3318" w14:textId="64E738CF" w:rsidR="00255A49" w:rsidRPr="00255A49" w:rsidRDefault="00255A49" w:rsidP="00255A4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255A49">
        <w:t>Gádoros Nagyközség Önkormányzat Képviselő-testülete dönt</w:t>
      </w:r>
      <w:r w:rsidR="00701F9E">
        <w:t>ött</w:t>
      </w:r>
      <w:r w:rsidRPr="00255A49">
        <w:t xml:space="preserve"> arról, hogy a Magyarország 2020. évi központi költségvetéséről szóló 2019. évi LXXI. törvény 3. melléklet II. 2.c) pont szerinti önkormányzati feladatellátást szolgáló fejlesztések támogatására vonatkozó pályázati támogatásigénylést benyújtja. A támogatás célja a Gádoros, belterület </w:t>
      </w:r>
      <w:r w:rsidRPr="00255A49">
        <w:rPr>
          <w:b/>
        </w:rPr>
        <w:t>467 helyrajzi számon</w:t>
      </w:r>
      <w:r w:rsidRPr="00255A49">
        <w:t xml:space="preserve"> nyilvántartott </w:t>
      </w:r>
      <w:r w:rsidRPr="00255A49">
        <w:rPr>
          <w:b/>
        </w:rPr>
        <w:t>Bem József utca</w:t>
      </w:r>
      <w:r w:rsidRPr="00255A49">
        <w:t xml:space="preserve"> felújítása a következő módon: Bem József utca (Nagy utca kereszteződésétől) - a Dr. Hidasi László utcáig összesen 500 </w:t>
      </w:r>
      <w:proofErr w:type="spellStart"/>
      <w:r w:rsidRPr="00255A49">
        <w:t>fm</w:t>
      </w:r>
      <w:proofErr w:type="spellEnd"/>
      <w:r w:rsidRPr="00255A49">
        <w:t xml:space="preserve"> hosszan.</w:t>
      </w:r>
    </w:p>
    <w:p w14:paraId="70B13C61" w14:textId="55CC07E2" w:rsidR="00255A49" w:rsidRPr="00255A49" w:rsidRDefault="00255A49" w:rsidP="00255A4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255A49">
        <w:t xml:space="preserve">Képviselő-testület a tervezett felújítási munkálatok összköltségét </w:t>
      </w:r>
      <w:proofErr w:type="gramStart"/>
      <w:r w:rsidRPr="00255A49">
        <w:t>18.314.961,-</w:t>
      </w:r>
      <w:proofErr w:type="gramEnd"/>
      <w:r w:rsidRPr="00255A49">
        <w:t xml:space="preserve">Ft+ÁFA, összesen: </w:t>
      </w:r>
      <w:r w:rsidRPr="00255A49">
        <w:rPr>
          <w:b/>
        </w:rPr>
        <w:t>23.260.000-Ft</w:t>
      </w:r>
      <w:r w:rsidRPr="00255A49">
        <w:t xml:space="preserve"> (azaz: huszonhárommillió-kettőszázhatvanezer forint) </w:t>
      </w:r>
      <w:r w:rsidRPr="00255A49">
        <w:rPr>
          <w:b/>
        </w:rPr>
        <w:t>bruttó összköltséggel</w:t>
      </w:r>
      <w:r w:rsidRPr="00255A49">
        <w:t xml:space="preserve"> </w:t>
      </w:r>
      <w:r w:rsidR="00701F9E">
        <w:t>jóváhagyta</w:t>
      </w:r>
      <w:r w:rsidRPr="00255A49">
        <w:t>.</w:t>
      </w:r>
    </w:p>
    <w:p w14:paraId="1FA7074E" w14:textId="224E021D" w:rsidR="00255A49" w:rsidRPr="00255A49" w:rsidRDefault="00255A49" w:rsidP="00255A4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255A49">
        <w:t xml:space="preserve">A Képviselő-testület a 2.) pontban rögzített tervezett felújítási munkálatok összköltségéből az </w:t>
      </w:r>
      <w:r w:rsidRPr="00255A49">
        <w:rPr>
          <w:b/>
        </w:rPr>
        <w:t>igényelt támogatás összegét</w:t>
      </w:r>
      <w:r w:rsidRPr="00255A49">
        <w:t xml:space="preserve"> </w:t>
      </w:r>
      <w:r w:rsidRPr="00255A49">
        <w:rPr>
          <w:b/>
        </w:rPr>
        <w:t>19.771.000.- Ft-ban</w:t>
      </w:r>
      <w:r w:rsidRPr="00255A49">
        <w:t xml:space="preserve"> határoz</w:t>
      </w:r>
      <w:r w:rsidR="00701F9E">
        <w:t>t</w:t>
      </w:r>
      <w:r w:rsidRPr="00255A49">
        <w:t xml:space="preserve">a meg, melyhez eredményes pályázat esetén </w:t>
      </w:r>
      <w:r w:rsidRPr="00255A49">
        <w:rPr>
          <w:b/>
        </w:rPr>
        <w:t>saját forrásként</w:t>
      </w:r>
      <w:r w:rsidRPr="00255A49">
        <w:t xml:space="preserve"> </w:t>
      </w:r>
      <w:r w:rsidRPr="00255A49">
        <w:rPr>
          <w:b/>
        </w:rPr>
        <w:t>3.489.000.-Ft</w:t>
      </w:r>
      <w:r w:rsidRPr="00255A49">
        <w:t xml:space="preserve"> (azaz: hárommillió-</w:t>
      </w:r>
      <w:proofErr w:type="gramStart"/>
      <w:r w:rsidRPr="00255A49">
        <w:t>négyszáznyolcvankilencezer  forint</w:t>
      </w:r>
      <w:proofErr w:type="gramEnd"/>
      <w:r w:rsidRPr="00255A49">
        <w:t xml:space="preserve">) önerőt biztosít a 2021. évi költségvetésben szereplő beruházási kiadások terhére. </w:t>
      </w:r>
    </w:p>
    <w:p w14:paraId="76E3BDE4" w14:textId="182C04BB" w:rsidR="00255A49" w:rsidRPr="00255A49" w:rsidRDefault="00255A49" w:rsidP="00255A4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255A49">
        <w:t>A Képviselő-testület felhatalma</w:t>
      </w:r>
      <w:r w:rsidR="00701F9E">
        <w:t>zt</w:t>
      </w:r>
      <w:r w:rsidRPr="00255A49">
        <w:t>a Dr. Szilágyi Tibor polgármester urat és Kőszegi Erzsébet Mária jegyző asszonyt a benyújtandó támogatási kérelemmel összefüggő nyilatkozatok és kötelezettségvállalások Képviselő-testület nevében és képviseletében történő megtételére.</w:t>
      </w:r>
    </w:p>
    <w:p w14:paraId="19F8DE2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A Képviselő-testület megbíz</w:t>
      </w:r>
      <w:r w:rsidR="00012AC8">
        <w:t>t</w:t>
      </w:r>
      <w:r w:rsidRPr="00255A49">
        <w:t>a Dr. Szilágyi Tibor polgármester urat a pályázat elektronikus úton való benyújtásával.</w:t>
      </w:r>
    </w:p>
    <w:p w14:paraId="7B6F1744" w14:textId="0C8F2747" w:rsidR="00255A49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 xml:space="preserve">A pályázat benyújtásra került. </w:t>
      </w:r>
      <w:r w:rsidR="00C72413">
        <w:rPr>
          <w:b/>
          <w:bCs/>
          <w:i/>
          <w:iCs/>
          <w:lang w:val="hu-HU"/>
        </w:rPr>
        <w:t xml:space="preserve">Hiánypótlás került kiírásra, amely határidőn belül lett benyújtva. A támogató még nem bírálta el a benyújtott pályázatot. </w:t>
      </w:r>
    </w:p>
    <w:p w14:paraId="6FDC862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7A12BF0F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3C389444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99/2020.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>ött</w:t>
      </w:r>
      <w:r w:rsidRPr="00255A49">
        <w:t xml:space="preserve"> arról, hogy az Optimális Biztosítás Portfólió Kft. (1181 Budapest, Üllői u. 395.) biztosítási ajánlatait bekéri a polgármesterre.</w:t>
      </w:r>
    </w:p>
    <w:p w14:paraId="619CCB3E" w14:textId="7EE527E8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701F9E">
        <w:t>te</w:t>
      </w:r>
      <w:r w:rsidRPr="00255A49">
        <w:t xml:space="preserve"> Varga Balázs alpolgármestert, hogy a legkedvezőbb biztosítási ajánlatot fogadja el, a szerződést kösse meg.</w:t>
      </w:r>
    </w:p>
    <w:p w14:paraId="572E01DB" w14:textId="5B52C081" w:rsidR="00255A49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>A biztosítási ajánlat megérkezett</w:t>
      </w:r>
      <w:r w:rsidR="00701F9E">
        <w:rPr>
          <w:b/>
          <w:bCs/>
          <w:i/>
          <w:iCs/>
          <w:lang w:val="hu-HU"/>
        </w:rPr>
        <w:t>, és megkötésre került.</w:t>
      </w:r>
    </w:p>
    <w:p w14:paraId="1B0A23D3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6F0D1364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63ADD6F1" w14:textId="10AFF24D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100/2020. (VI. 30.) KT határozat</w:t>
      </w:r>
      <w:r w:rsidR="00012AC8">
        <w:rPr>
          <w:bCs/>
        </w:rPr>
        <w:t xml:space="preserve">tal a </w:t>
      </w:r>
      <w:r w:rsidRPr="00255A49">
        <w:t xml:space="preserve">Képviselő-testület tudomásul </w:t>
      </w:r>
      <w:r w:rsidR="00012AC8">
        <w:t>vette</w:t>
      </w:r>
      <w:r w:rsidRPr="00255A49">
        <w:t>, hogy a veszélyhelyzet elmúltával - 2020. június 18. napjától - a Családsegítő Szolgálat a Polgármesteri Hivatal épületéből visszakerül</w:t>
      </w:r>
      <w:r w:rsidR="00701F9E">
        <w:t>t</w:t>
      </w:r>
      <w:r w:rsidRPr="00255A49">
        <w:t xml:space="preserve"> a Gondozási Központ Gádoros, Fő u. 30. sz. alatti telephelyére, változatlan munkarenddel. </w:t>
      </w:r>
    </w:p>
    <w:p w14:paraId="1F1BBFE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069CFCE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4F9EB515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101/2020.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>ött</w:t>
      </w:r>
      <w:r w:rsidRPr="00255A49">
        <w:t xml:space="preserve"> arról, hogy a SZARVAS COOP Kereskedelmi és Szolgáltató Zártkörűen Működő Részvénytársaság (5540 Szarvas, Kossuth u. 64.) és Gádoros Nagyközség Önkormányzat (5932 Gádoros, Kossuth u. 16.) között kötött adásvételi szerződést felbontja a 765/A/2 hrsz-ú, 582 m</w:t>
      </w:r>
      <w:r w:rsidRPr="00255A49">
        <w:rPr>
          <w:vertAlign w:val="superscript"/>
        </w:rPr>
        <w:t xml:space="preserve">2 </w:t>
      </w:r>
      <w:r w:rsidRPr="00255A49">
        <w:t>területen lévő „üzlethelyiség” ingatlan vonatkozásában.</w:t>
      </w:r>
    </w:p>
    <w:p w14:paraId="1695C2F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</w:t>
      </w:r>
      <w:r w:rsidR="00012AC8">
        <w:t>rte</w:t>
      </w:r>
      <w:r w:rsidRPr="00255A49">
        <w:t xml:space="preserve"> a Polgármester urat a szükséges intézkedések megtételére, az adásvételi szerződés felbontásának aláírására és az ingatlan nyilvántartásba történő vételhez szükséges ügyvédi költség megfizetésének rendezésére.</w:t>
      </w:r>
    </w:p>
    <w:p w14:paraId="0A646900" w14:textId="77777777" w:rsidR="00255A49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bookmarkStart w:id="2" w:name="_Hlk46394559"/>
      <w:r w:rsidRPr="00012AC8">
        <w:rPr>
          <w:b/>
          <w:bCs/>
          <w:i/>
          <w:iCs/>
          <w:lang w:val="hu-HU"/>
        </w:rPr>
        <w:t xml:space="preserve">Az intézkedés megtörtént. </w:t>
      </w:r>
    </w:p>
    <w:bookmarkEnd w:id="2"/>
    <w:p w14:paraId="491CE97C" w14:textId="77777777" w:rsidR="00012AC8" w:rsidRPr="00255A49" w:rsidRDefault="00012AC8" w:rsidP="00012AC8">
      <w:pPr>
        <w:overflowPunct w:val="0"/>
        <w:autoSpaceDE w:val="0"/>
        <w:autoSpaceDN w:val="0"/>
        <w:adjustRightInd w:val="0"/>
        <w:textAlignment w:val="baseline"/>
      </w:pPr>
    </w:p>
    <w:p w14:paraId="753614A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102/2020.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>ött</w:t>
      </w:r>
      <w:r w:rsidRPr="00255A49">
        <w:t xml:space="preserve"> arról, hogy a MEZŐ-PARTNER Növénytermelő Szolgáltató és Kereskedelmi Korlátolt Felelősségű Társaság (5932 Gádoros, Kossuth u. 14.) és Gádoros Nagyközség Önkormányzat (5932 Gádoros, Kossuth u. 16.) között kötött adásvételi szerződést felbontja a 765/A/1 hrsz-ú, 307 m</w:t>
      </w:r>
      <w:r w:rsidRPr="00255A49">
        <w:rPr>
          <w:vertAlign w:val="superscript"/>
        </w:rPr>
        <w:t xml:space="preserve">2 </w:t>
      </w:r>
      <w:r w:rsidRPr="00255A49">
        <w:t>területen lévő „iroda” ingatlan vonatkozásában.</w:t>
      </w:r>
    </w:p>
    <w:p w14:paraId="36C27BD8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012AC8">
        <w:t>te</w:t>
      </w:r>
      <w:r w:rsidRPr="00255A49">
        <w:t xml:space="preserve"> a Polgármester urat a szükséges intézkedések megtételére, az adásvételi szerződés felbontásának aláírására és az ingatlan nyilvántartásba történő vételhez szükséges ügyvédi költség megfizetésének rendezésére.</w:t>
      </w:r>
    </w:p>
    <w:p w14:paraId="5E15E402" w14:textId="77777777" w:rsidR="00012AC8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 xml:space="preserve">Az intézkedés megtörtént. </w:t>
      </w:r>
    </w:p>
    <w:p w14:paraId="08D91911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0BA349B7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103/2020.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 xml:space="preserve">ött </w:t>
      </w:r>
      <w:r w:rsidRPr="00255A49">
        <w:t>arról, hogy a SZARVAS COOP Kereskedelmi és Szolgáltató Zártkörűen Működő Részvénytársaság (5540 Szarvas, Kossuth u. 64.) és Gádoros Nagyközség Önkormányzat (5932 Gádoros, Kossuth u. 16.) között megállapodást köt a 765/A/2 hrsz-ú, 582 m</w:t>
      </w:r>
      <w:r w:rsidRPr="00255A49">
        <w:rPr>
          <w:vertAlign w:val="superscript"/>
        </w:rPr>
        <w:t xml:space="preserve">2 </w:t>
      </w:r>
      <w:r w:rsidRPr="00255A49">
        <w:t>területen lévő „üzlethelyiség” ingatlan vonatkozásában.</w:t>
      </w:r>
    </w:p>
    <w:p w14:paraId="124FAF39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012AC8">
        <w:t>te</w:t>
      </w:r>
      <w:r w:rsidRPr="00255A49">
        <w:t xml:space="preserve"> a Polgármester urat a szükséges intézkedések megtételére, és megállapodás aláírására.</w:t>
      </w:r>
    </w:p>
    <w:p w14:paraId="1601EAF6" w14:textId="77777777" w:rsidR="00012AC8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 xml:space="preserve">Az intézkedés megtörtént. </w:t>
      </w:r>
    </w:p>
    <w:p w14:paraId="629F9D4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060C82B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3BEBCF45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104/2020.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>ött</w:t>
      </w:r>
      <w:r w:rsidRPr="00255A49">
        <w:t xml:space="preserve"> arról, hogy a MEZŐ-PARTNER Növénytermelő Szolgáltató és Kereskedelmi Korlátolt Felelősségű Társaság (5932 Gádoros, Kossuth u. 14.) és Gádoros Nagyközség Önkormányzat (5932 Gádoros, Kossuth u. 16.) között megállapodást köt a 765/A/1 hrsz-ú, 307 m</w:t>
      </w:r>
      <w:r w:rsidRPr="00255A49">
        <w:rPr>
          <w:vertAlign w:val="superscript"/>
        </w:rPr>
        <w:t xml:space="preserve">2 </w:t>
      </w:r>
      <w:r w:rsidRPr="00255A49">
        <w:t>területen lévő „iroda” ingatlan vonatkozásában.</w:t>
      </w:r>
    </w:p>
    <w:p w14:paraId="607B6600" w14:textId="12011F85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012AC8">
        <w:t>te</w:t>
      </w:r>
      <w:r w:rsidRPr="00255A49">
        <w:t xml:space="preserve"> a Polgármester urat a szükséges intézkedések megtételére, és megállapodás aláírására.</w:t>
      </w:r>
    </w:p>
    <w:p w14:paraId="79050954" w14:textId="77777777" w:rsidR="00012AC8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 xml:space="preserve">Az intézkedés megtörtént. </w:t>
      </w:r>
    </w:p>
    <w:p w14:paraId="5143DAF8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333434E3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74DDA54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105/2020. (VI. 30.) KT határozat</w:t>
      </w:r>
      <w:r w:rsidR="00012AC8">
        <w:rPr>
          <w:bCs/>
        </w:rPr>
        <w:t xml:space="preserve">tal a </w:t>
      </w:r>
      <w:r w:rsidRPr="00255A49">
        <w:t>Képviselő-testület a Falunapi rendezvény előkészületeiről szóló tájékoztatót elfogad</w:t>
      </w:r>
      <w:r w:rsidR="00012AC8">
        <w:t>t</w:t>
      </w:r>
      <w:r w:rsidRPr="00255A49">
        <w:t xml:space="preserve">a. </w:t>
      </w:r>
    </w:p>
    <w:p w14:paraId="761B8E0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1A259E82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303E989A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106/2020. (VI. 30.) KT határozat</w:t>
      </w:r>
      <w:r w:rsidR="00012AC8">
        <w:rPr>
          <w:bCs/>
        </w:rPr>
        <w:t xml:space="preserve">tal a </w:t>
      </w:r>
      <w:r w:rsidRPr="00255A49">
        <w:t>Képviselő-testület az I. számú háziorvosi praxis betöltésére pályázatot ír</w:t>
      </w:r>
      <w:r w:rsidR="00012AC8">
        <w:t>t</w:t>
      </w:r>
      <w:r w:rsidRPr="00255A49">
        <w:t xml:space="preserve"> ki</w:t>
      </w:r>
      <w:r w:rsidR="00012AC8">
        <w:t>.</w:t>
      </w:r>
      <w:r w:rsidRPr="00255A49">
        <w:t xml:space="preserve"> </w:t>
      </w:r>
    </w:p>
    <w:p w14:paraId="6C710856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012AC8">
        <w:t>te</w:t>
      </w:r>
      <w:r w:rsidRPr="00255A49">
        <w:t xml:space="preserve"> a polgármestert, hogy a pályázati felhívásnak a szokásos módon történő megjelentetéséről gondoskodjon.</w:t>
      </w:r>
    </w:p>
    <w:p w14:paraId="4759B484" w14:textId="4BA93B30" w:rsidR="00255A49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>Az intézkedés megtörtént.</w:t>
      </w:r>
      <w:r w:rsidR="00C72413">
        <w:rPr>
          <w:b/>
          <w:bCs/>
          <w:i/>
          <w:iCs/>
          <w:lang w:val="hu-HU"/>
        </w:rPr>
        <w:t xml:space="preserve"> Pályázat nem érkezett. A pályázatot érvénytelennek nyilvánította a Képviselő-testület.</w:t>
      </w:r>
    </w:p>
    <w:p w14:paraId="576F0DBC" w14:textId="77777777" w:rsidR="00012AC8" w:rsidRPr="00255A49" w:rsidRDefault="00012AC8" w:rsidP="00012AC8">
      <w:pPr>
        <w:pStyle w:val="Listaszerbekezds"/>
        <w:overflowPunct w:val="0"/>
        <w:autoSpaceDE w:val="0"/>
        <w:autoSpaceDN w:val="0"/>
        <w:adjustRightInd w:val="0"/>
        <w:textAlignment w:val="baseline"/>
      </w:pPr>
    </w:p>
    <w:p w14:paraId="5A6EC0B5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107/2020. (VI. 30.) KT határozat</w:t>
      </w:r>
      <w:r w:rsidR="00012AC8">
        <w:rPr>
          <w:bCs/>
        </w:rPr>
        <w:t xml:space="preserve">tal a </w:t>
      </w:r>
      <w:r w:rsidRPr="00255A49">
        <w:t>Képviselő-testület dönt</w:t>
      </w:r>
      <w:r w:rsidR="00012AC8">
        <w:t>ött</w:t>
      </w:r>
      <w:r w:rsidRPr="00255A49">
        <w:t xml:space="preserve"> arról, hogy Gádoros településen található gazos, bokros, elhanyagolt közterületek rendbetételére vállalkozók, magánszemélyek részére pályázatot ír ki beszerzési eljárás útján.</w:t>
      </w:r>
    </w:p>
    <w:p w14:paraId="65E3D0AB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 xml:space="preserve">A munkálatok elvégzésére a pénzügyi forrást az önkormányzat biztosítja a zöldterület kezelés kormányzati funkció dologi kiadásából. </w:t>
      </w:r>
    </w:p>
    <w:p w14:paraId="6FC9260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012AC8">
        <w:t>te</w:t>
      </w:r>
      <w:r w:rsidRPr="00255A49">
        <w:t xml:space="preserve"> a Polgármester urat a pályázat kiírására, a legalacsonyabb ajánlatok elfogadására, és a szerződés megkötésére.</w:t>
      </w:r>
    </w:p>
    <w:p w14:paraId="12C5E38B" w14:textId="375673A9" w:rsidR="00255A49" w:rsidRPr="00012AC8" w:rsidRDefault="00012AC8" w:rsidP="00012AC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12AC8">
        <w:rPr>
          <w:b/>
          <w:bCs/>
          <w:i/>
          <w:iCs/>
          <w:lang w:val="hu-HU"/>
        </w:rPr>
        <w:t xml:space="preserve">Az intézkedés megtörtént. </w:t>
      </w:r>
      <w:r w:rsidR="00701F9E">
        <w:rPr>
          <w:b/>
          <w:bCs/>
          <w:i/>
          <w:iCs/>
          <w:lang w:val="hu-HU"/>
        </w:rPr>
        <w:t>A gazos, bokros, elhanyagolt közterületek rendbetétel</w:t>
      </w:r>
      <w:r w:rsidR="00C72413">
        <w:rPr>
          <w:b/>
          <w:bCs/>
          <w:i/>
          <w:iCs/>
          <w:lang w:val="hu-HU"/>
        </w:rPr>
        <w:t>ére 2020. augusztus 31-ig volt határidő a szerződések szerint. Minden szerződött pontosan elvégezte a rá bízott munkát.</w:t>
      </w:r>
    </w:p>
    <w:p w14:paraId="4CB71A18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770F951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34194FCD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108/2020. (VI. 30.) KT határozat</w:t>
      </w:r>
      <w:r w:rsidR="00012AC8">
        <w:rPr>
          <w:bCs/>
        </w:rPr>
        <w:t xml:space="preserve">tal a </w:t>
      </w:r>
      <w:bookmarkStart w:id="3" w:name="_Hlk45011258"/>
      <w:r w:rsidRPr="00255A49">
        <w:t>Képviselő-testület egyetért</w:t>
      </w:r>
      <w:r w:rsidR="00012AC8">
        <w:t>ett</w:t>
      </w:r>
      <w:r w:rsidRPr="00255A49">
        <w:t xml:space="preserve"> azzal, hogy Varga Balázs alpolgármester úr tegyen intézkedéseket a szelektív </w:t>
      </w:r>
      <w:proofErr w:type="spellStart"/>
      <w:r w:rsidRPr="00255A49">
        <w:t>hulladékgyűtő</w:t>
      </w:r>
      <w:proofErr w:type="spellEnd"/>
      <w:r w:rsidRPr="00255A49">
        <w:t xml:space="preserve"> </w:t>
      </w:r>
      <w:proofErr w:type="spellStart"/>
      <w:r w:rsidRPr="00255A49">
        <w:t>edényzet</w:t>
      </w:r>
      <w:proofErr w:type="spellEnd"/>
      <w:r w:rsidRPr="00255A49">
        <w:t xml:space="preserve"> igénylésére és a DAREH Bázis Zrt.-</w:t>
      </w:r>
      <w:proofErr w:type="spellStart"/>
      <w:proofErr w:type="gramStart"/>
      <w:r w:rsidRPr="00255A49">
        <w:t>től</w:t>
      </w:r>
      <w:proofErr w:type="spellEnd"/>
      <w:r w:rsidRPr="00255A49">
        <w:t xml:space="preserve">  (</w:t>
      </w:r>
      <w:proofErr w:type="gramEnd"/>
      <w:r w:rsidRPr="00255A49">
        <w:t>5600 Békéscsaba, Külterület 0763 192) rendelje meg.</w:t>
      </w:r>
    </w:p>
    <w:p w14:paraId="4A1727DD" w14:textId="04237B59" w:rsidR="00255A49" w:rsidRPr="006B6734" w:rsidRDefault="006B6734" w:rsidP="006B6734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6B6734">
        <w:rPr>
          <w:b/>
          <w:bCs/>
          <w:i/>
          <w:iCs/>
          <w:lang w:val="hu-HU"/>
        </w:rPr>
        <w:t xml:space="preserve">Az intézkedés folyamatban van. </w:t>
      </w:r>
      <w:r w:rsidR="00701F9E">
        <w:rPr>
          <w:b/>
          <w:bCs/>
          <w:i/>
          <w:iCs/>
          <w:lang w:val="hu-HU"/>
        </w:rPr>
        <w:t xml:space="preserve">Az igények </w:t>
      </w:r>
      <w:r w:rsidR="00354724">
        <w:rPr>
          <w:b/>
          <w:bCs/>
          <w:i/>
          <w:iCs/>
          <w:lang w:val="hu-HU"/>
        </w:rPr>
        <w:t>összeírásra</w:t>
      </w:r>
      <w:r w:rsidR="00701F9E">
        <w:rPr>
          <w:b/>
          <w:bCs/>
          <w:i/>
          <w:iCs/>
          <w:lang w:val="hu-HU"/>
        </w:rPr>
        <w:t xml:space="preserve"> kerültek</w:t>
      </w:r>
    </w:p>
    <w:bookmarkEnd w:id="3"/>
    <w:p w14:paraId="7561328E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2CDD79A8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</w:p>
    <w:p w14:paraId="4790F67A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rPr>
          <w:bCs/>
        </w:rPr>
        <w:t>109/2020. (VI. 30.) KT határozat</w:t>
      </w:r>
      <w:r w:rsidR="006B6734">
        <w:rPr>
          <w:bCs/>
        </w:rPr>
        <w:t xml:space="preserve">tal a </w:t>
      </w:r>
      <w:bookmarkStart w:id="4" w:name="_Hlk45011323"/>
      <w:r w:rsidRPr="00255A49">
        <w:t>Képviselő-testület dr. Nagy Irén gyermekorvos részére támogatást ad</w:t>
      </w:r>
      <w:r w:rsidR="006B6734">
        <w:t>ott</w:t>
      </w:r>
      <w:r w:rsidRPr="00255A49">
        <w:t xml:space="preserve"> 2020. június 15. napjától a Gádoros, Kossuth u. 13. szám alatti gyermekorvosi szolgálati lakás pályázati kivitelezési munkálatai időtartamára, melynek havi összege 20.</w:t>
      </w:r>
      <w:proofErr w:type="gramStart"/>
      <w:r w:rsidRPr="00255A49">
        <w:t>000 ,</w:t>
      </w:r>
      <w:proofErr w:type="gramEnd"/>
      <w:r w:rsidRPr="00255A49">
        <w:t>- Ft, azaz Húszezer forint.</w:t>
      </w:r>
    </w:p>
    <w:p w14:paraId="1F4C74FF" w14:textId="77777777" w:rsidR="00255A49" w:rsidRPr="00255A49" w:rsidRDefault="00255A49" w:rsidP="00255A49">
      <w:pPr>
        <w:overflowPunct w:val="0"/>
        <w:autoSpaceDE w:val="0"/>
        <w:autoSpaceDN w:val="0"/>
        <w:adjustRightInd w:val="0"/>
        <w:textAlignment w:val="baseline"/>
      </w:pPr>
      <w:r w:rsidRPr="00255A49">
        <w:t>Felkér</w:t>
      </w:r>
      <w:r w:rsidR="006B6734">
        <w:t>te</w:t>
      </w:r>
      <w:r w:rsidRPr="00255A49">
        <w:t xml:space="preserve"> a polgármester urat a szükséges intézkedések megtételére.</w:t>
      </w:r>
    </w:p>
    <w:p w14:paraId="533129D6" w14:textId="603FB5F5" w:rsidR="00255A49" w:rsidRPr="00354724" w:rsidRDefault="006B6734" w:rsidP="006B6734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6B6734">
        <w:rPr>
          <w:b/>
          <w:bCs/>
          <w:i/>
          <w:iCs/>
          <w:lang w:val="hu-HU"/>
        </w:rPr>
        <w:t xml:space="preserve">Az intézkedés megtörtént. </w:t>
      </w:r>
    </w:p>
    <w:p w14:paraId="073473CA" w14:textId="77777777" w:rsidR="00354724" w:rsidRPr="006B6734" w:rsidRDefault="00354724" w:rsidP="006B6734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</w:p>
    <w:bookmarkEnd w:id="4"/>
    <w:p w14:paraId="201ED05C" w14:textId="5ADF0150" w:rsidR="00AF7958" w:rsidRDefault="00071D00" w:rsidP="0068264D">
      <w:pPr>
        <w:overflowPunct w:val="0"/>
        <w:autoSpaceDE w:val="0"/>
        <w:autoSpaceDN w:val="0"/>
        <w:adjustRightInd w:val="0"/>
        <w:textAlignment w:val="baseline"/>
      </w:pPr>
      <w:r>
        <w:t>110/2020. (VI. 30.) KT határozat (zárt ülés)</w:t>
      </w:r>
      <w:r w:rsidR="00354724">
        <w:t xml:space="preserve"> </w:t>
      </w:r>
    </w:p>
    <w:p w14:paraId="592C1630" w14:textId="06F9D564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r>
        <w:t>111/2020. (VI. 30.) KT határozat (zárt ülés)</w:t>
      </w:r>
      <w:r w:rsidR="00354724">
        <w:t xml:space="preserve"> </w:t>
      </w:r>
    </w:p>
    <w:p w14:paraId="0B5C1532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00A6053D" w14:textId="2C97AB49" w:rsidR="00071D00" w:rsidRDefault="0071734C" w:rsidP="0068264D">
      <w:pPr>
        <w:overflowPunct w:val="0"/>
        <w:autoSpaceDE w:val="0"/>
        <w:autoSpaceDN w:val="0"/>
        <w:adjustRightInd w:val="0"/>
        <w:textAlignment w:val="baseline"/>
      </w:pPr>
      <w:r>
        <w:t>ooooooooooooooooooooooooooooooooooooooooooooooooooooooooooooooooooooooooooo</w:t>
      </w:r>
    </w:p>
    <w:p w14:paraId="5192E802" w14:textId="77777777" w:rsidR="0071734C" w:rsidRDefault="0071734C" w:rsidP="0068264D">
      <w:pPr>
        <w:overflowPunct w:val="0"/>
        <w:autoSpaceDE w:val="0"/>
        <w:autoSpaceDN w:val="0"/>
        <w:adjustRightInd w:val="0"/>
        <w:textAlignment w:val="baseline"/>
      </w:pPr>
    </w:p>
    <w:p w14:paraId="7C23B239" w14:textId="77777777" w:rsidR="00071D00" w:rsidRDefault="00071D00" w:rsidP="00071D00">
      <w:pPr>
        <w:overflowPunct w:val="0"/>
        <w:autoSpaceDE w:val="0"/>
        <w:autoSpaceDN w:val="0"/>
        <w:adjustRightInd w:val="0"/>
        <w:textAlignment w:val="baseline"/>
        <w:rPr>
          <w:b/>
          <w:sz w:val="22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</w:t>
      </w:r>
      <w:r w:rsidRPr="005B72E6">
        <w:rPr>
          <w:rFonts w:eastAsia="Times New Roman"/>
          <w:lang w:eastAsia="hu-HU"/>
        </w:rPr>
        <w:t xml:space="preserve">nek </w:t>
      </w:r>
      <w:r w:rsidRPr="00071D00">
        <w:rPr>
          <w:rFonts w:eastAsia="Times New Roman"/>
          <w:b/>
          <w:bCs/>
          <w:lang w:eastAsia="hu-HU"/>
        </w:rPr>
        <w:t>2020. július 28-án megtartott rendkívüli ülésén</w:t>
      </w:r>
      <w:r>
        <w:rPr>
          <w:rFonts w:eastAsia="Times New Roman"/>
          <w:lang w:eastAsia="hu-HU"/>
        </w:rPr>
        <w:t xml:space="preserve"> a </w:t>
      </w:r>
      <w:r w:rsidRPr="00071D00">
        <w:rPr>
          <w:bCs/>
          <w:sz w:val="22"/>
        </w:rPr>
        <w:t>112/2020. (VII. 28.) KT határozat</w:t>
      </w:r>
      <w:r>
        <w:rPr>
          <w:bCs/>
          <w:sz w:val="22"/>
        </w:rPr>
        <w:t xml:space="preserve">tal </w:t>
      </w:r>
    </w:p>
    <w:p w14:paraId="00793657" w14:textId="77777777" w:rsidR="00071D00" w:rsidRPr="00A06BF2" w:rsidRDefault="00071D00" w:rsidP="00071D00">
      <w:pPr>
        <w:spacing w:before="100" w:beforeAutospacing="1" w:after="100" w:afterAutospacing="1"/>
        <w:ind w:left="709" w:hanging="709"/>
        <w:rPr>
          <w:rFonts w:eastAsia="Times New Roman"/>
          <w:bCs/>
          <w:lang w:eastAsia="hu-HU"/>
        </w:rPr>
      </w:pPr>
      <w:r w:rsidRPr="00A06BF2">
        <w:rPr>
          <w:rFonts w:eastAsia="Times New Roman"/>
          <w:bCs/>
          <w:lang w:eastAsia="hu-HU"/>
        </w:rPr>
        <w:t>1.)</w:t>
      </w:r>
      <w:r w:rsidRPr="00A06BF2">
        <w:rPr>
          <w:rFonts w:eastAsia="Times New Roman"/>
          <w:bCs/>
          <w:lang w:eastAsia="hu-HU"/>
        </w:rPr>
        <w:tab/>
      </w:r>
      <w:r w:rsidRPr="00A06BF2">
        <w:rPr>
          <w:rFonts w:eastAsia="Times New Roman"/>
          <w:bCs/>
          <w:sz w:val="14"/>
          <w:szCs w:val="14"/>
          <w:lang w:eastAsia="hu-HU"/>
        </w:rPr>
        <w:t> </w:t>
      </w:r>
      <w:r w:rsidRPr="00A06BF2">
        <w:rPr>
          <w:rFonts w:eastAsia="Times New Roman"/>
          <w:bCs/>
          <w:lang w:eastAsia="hu-HU"/>
        </w:rPr>
        <w:t xml:space="preserve">Gádoros Nagyközség Önkormányzatának Képviselő-testülete a </w:t>
      </w:r>
      <w:bookmarkStart w:id="5" w:name="_Hlk9590184"/>
      <w:r w:rsidRPr="00A06BF2">
        <w:rPr>
          <w:rFonts w:eastAsia="Times New Roman"/>
          <w:bCs/>
          <w:lang w:eastAsia="hu-HU"/>
        </w:rPr>
        <w:t xml:space="preserve">TOP-3.2.1-15-BS1-2016-00030 Gádoros Polgármesteri Hivatal épületének energetikai felújítása tárgyú projekt </w:t>
      </w:r>
      <w:bookmarkEnd w:id="5"/>
      <w:r w:rsidRPr="00A06BF2">
        <w:rPr>
          <w:rFonts w:eastAsia="Times New Roman"/>
          <w:bCs/>
          <w:lang w:eastAsia="hu-HU"/>
        </w:rPr>
        <w:t>kiviteli eljáráshoz nem biztosít</w:t>
      </w:r>
      <w:r>
        <w:rPr>
          <w:rFonts w:eastAsia="Times New Roman"/>
          <w:bCs/>
          <w:lang w:eastAsia="hu-HU"/>
        </w:rPr>
        <w:t>ott</w:t>
      </w:r>
      <w:r w:rsidRPr="00A06BF2">
        <w:rPr>
          <w:rFonts w:eastAsia="Times New Roman"/>
          <w:bCs/>
          <w:lang w:eastAsia="hu-HU"/>
        </w:rPr>
        <w:t xml:space="preserve">a a többletköltséghez a bruttó 13.783.327 - Ft fedezetet. </w:t>
      </w:r>
    </w:p>
    <w:p w14:paraId="45264966" w14:textId="77777777" w:rsidR="00071D00" w:rsidRPr="00A06BF2" w:rsidRDefault="00071D00" w:rsidP="00071D00">
      <w:pPr>
        <w:spacing w:before="100" w:beforeAutospacing="1" w:after="100" w:afterAutospacing="1"/>
        <w:ind w:left="709" w:hanging="709"/>
        <w:rPr>
          <w:rFonts w:eastAsia="Times New Roman"/>
          <w:bCs/>
          <w:lang w:eastAsia="hu-HU"/>
        </w:rPr>
      </w:pPr>
      <w:r w:rsidRPr="00A06BF2">
        <w:rPr>
          <w:rFonts w:eastAsia="Times New Roman"/>
          <w:bCs/>
          <w:lang w:eastAsia="hu-HU"/>
        </w:rPr>
        <w:lastRenderedPageBreak/>
        <w:t>2.)</w:t>
      </w:r>
      <w:r w:rsidRPr="00A06BF2">
        <w:rPr>
          <w:rFonts w:eastAsia="Times New Roman"/>
          <w:bCs/>
          <w:lang w:eastAsia="hu-HU"/>
        </w:rPr>
        <w:tab/>
        <w:t>Gádoros Nagyközség Önkormányzatának Képviselő-testülete a TOP-3.2.1-15-BS1-2016-00030 Gádoros Polgármesteri Hivatal épületének energetikai felújítása tárgyú projekt közbeszerzési eljárását eredménytelennek nyilvánít</w:t>
      </w:r>
      <w:r>
        <w:rPr>
          <w:rFonts w:eastAsia="Times New Roman"/>
          <w:bCs/>
          <w:lang w:eastAsia="hu-HU"/>
        </w:rPr>
        <w:t>ott</w:t>
      </w:r>
      <w:r w:rsidRPr="00A06BF2">
        <w:rPr>
          <w:rFonts w:eastAsia="Times New Roman"/>
          <w:bCs/>
          <w:lang w:eastAsia="hu-HU"/>
        </w:rPr>
        <w:t>a.</w:t>
      </w:r>
    </w:p>
    <w:p w14:paraId="68DAA4D2" w14:textId="2B0A9460" w:rsidR="00071D00" w:rsidRDefault="00071D00" w:rsidP="00071D00">
      <w:pPr>
        <w:spacing w:before="100" w:beforeAutospacing="1" w:after="100" w:afterAutospacing="1"/>
        <w:ind w:left="709" w:hanging="709"/>
        <w:rPr>
          <w:rFonts w:eastAsia="Times New Roman"/>
          <w:bCs/>
          <w:lang w:eastAsia="hu-HU"/>
        </w:rPr>
      </w:pPr>
      <w:r w:rsidRPr="00A06BF2">
        <w:rPr>
          <w:rFonts w:eastAsia="Times New Roman"/>
          <w:bCs/>
          <w:lang w:eastAsia="hu-HU"/>
        </w:rPr>
        <w:t>3.)</w:t>
      </w:r>
      <w:r w:rsidRPr="00A06BF2">
        <w:rPr>
          <w:rFonts w:eastAsia="Times New Roman"/>
          <w:bCs/>
          <w:sz w:val="14"/>
          <w:szCs w:val="14"/>
          <w:lang w:eastAsia="hu-HU"/>
        </w:rPr>
        <w:t> </w:t>
      </w:r>
      <w:r w:rsidRPr="00A06BF2">
        <w:rPr>
          <w:rFonts w:eastAsia="Times New Roman"/>
          <w:bCs/>
          <w:sz w:val="14"/>
          <w:szCs w:val="14"/>
          <w:lang w:eastAsia="hu-HU"/>
        </w:rPr>
        <w:tab/>
      </w:r>
      <w:r w:rsidRPr="00A06BF2">
        <w:rPr>
          <w:rFonts w:eastAsia="Times New Roman"/>
          <w:bCs/>
          <w:lang w:eastAsia="hu-HU"/>
        </w:rPr>
        <w:t>Gádoros Nagyközség Önkormányzatának Képviselő-testülete a TOP-3.2.1-15-BS1-2016-00030 Gádoros Polgármesteri Hivatal épületének energetikai felújítása tárgyú projekt megvalósításához új feltételes közbeszerzési eljárás indítását kezdeményez</w:t>
      </w:r>
      <w:r>
        <w:rPr>
          <w:rFonts w:eastAsia="Times New Roman"/>
          <w:bCs/>
          <w:lang w:eastAsia="hu-HU"/>
        </w:rPr>
        <w:t>te</w:t>
      </w:r>
      <w:r w:rsidRPr="00A06BF2">
        <w:rPr>
          <w:rFonts w:eastAsia="Times New Roman"/>
          <w:bCs/>
          <w:lang w:eastAsia="hu-HU"/>
        </w:rPr>
        <w:t>.</w:t>
      </w:r>
    </w:p>
    <w:p w14:paraId="4FEAEBF5" w14:textId="15D3F5D4" w:rsidR="00354724" w:rsidRPr="005934FC" w:rsidRDefault="005934FC" w:rsidP="005934FC">
      <w:pPr>
        <w:spacing w:before="100" w:beforeAutospacing="1" w:after="100" w:afterAutospacing="1"/>
        <w:ind w:left="709"/>
        <w:rPr>
          <w:rFonts w:eastAsia="Times New Roman"/>
          <w:b/>
          <w:i/>
          <w:iCs/>
          <w:lang w:eastAsia="hu-HU"/>
        </w:rPr>
      </w:pPr>
      <w:r w:rsidRPr="005934FC">
        <w:rPr>
          <w:rFonts w:eastAsia="Times New Roman"/>
          <w:b/>
          <w:i/>
          <w:iCs/>
          <w:lang w:eastAsia="hu-HU"/>
        </w:rPr>
        <w:t xml:space="preserve">- A közbeszerzési eljárás </w:t>
      </w:r>
      <w:r w:rsidR="00C72413">
        <w:rPr>
          <w:rFonts w:eastAsia="Times New Roman"/>
          <w:b/>
          <w:i/>
          <w:iCs/>
          <w:lang w:eastAsia="hu-HU"/>
        </w:rPr>
        <w:t xml:space="preserve">elindítása </w:t>
      </w:r>
      <w:r w:rsidRPr="005934FC">
        <w:rPr>
          <w:rFonts w:eastAsia="Times New Roman"/>
          <w:b/>
          <w:i/>
          <w:iCs/>
          <w:lang w:eastAsia="hu-HU"/>
        </w:rPr>
        <w:t>folyamatban van.</w:t>
      </w:r>
    </w:p>
    <w:p w14:paraId="26F1FEA2" w14:textId="21BEAD49" w:rsidR="00071D00" w:rsidRDefault="00071D00" w:rsidP="00071D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CC2475F" w14:textId="77777777" w:rsidR="00071D00" w:rsidRDefault="00071D00" w:rsidP="00671905">
      <w:pPr>
        <w:contextualSpacing/>
      </w:pPr>
      <w:r w:rsidRPr="00071D00">
        <w:rPr>
          <w:bCs/>
          <w:sz w:val="22"/>
        </w:rPr>
        <w:t>113/2020. (VII. 28.) KT határozat</w:t>
      </w:r>
      <w:r>
        <w:rPr>
          <w:bCs/>
          <w:sz w:val="22"/>
        </w:rPr>
        <w:t xml:space="preserve">tal a </w:t>
      </w:r>
      <w:r>
        <w:t>Képviselő</w:t>
      </w:r>
      <w:r w:rsidR="00671905">
        <w:t>-</w:t>
      </w:r>
      <w:r>
        <w:t xml:space="preserve">testület döntött arról, hogy engedélyezi </w:t>
      </w:r>
      <w:r w:rsidRPr="00A932C9">
        <w:t xml:space="preserve">a </w:t>
      </w:r>
      <w:r>
        <w:t>Gádoros, Muskátli és Hóvirág utcákon található (jelenlegi beton) sebességcsökkentő küszöbök elbontását.</w:t>
      </w:r>
    </w:p>
    <w:p w14:paraId="3438DC08" w14:textId="7C3AD365" w:rsidR="00071D00" w:rsidRPr="00354724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354724">
        <w:rPr>
          <w:b/>
          <w:bCs/>
          <w:i/>
          <w:iCs/>
          <w:lang w:val="hu-HU"/>
        </w:rPr>
        <w:t xml:space="preserve">A </w:t>
      </w:r>
      <w:proofErr w:type="spellStart"/>
      <w:r w:rsidRPr="00354724">
        <w:rPr>
          <w:b/>
          <w:bCs/>
          <w:i/>
          <w:iCs/>
          <w:lang w:val="hu-HU"/>
        </w:rPr>
        <w:t>sebességcsökentő</w:t>
      </w:r>
      <w:proofErr w:type="spellEnd"/>
      <w:r w:rsidRPr="00354724">
        <w:rPr>
          <w:b/>
          <w:bCs/>
          <w:i/>
          <w:iCs/>
          <w:lang w:val="hu-HU"/>
        </w:rPr>
        <w:t xml:space="preserve"> küszöbök elbontásra kerültek.</w:t>
      </w:r>
    </w:p>
    <w:p w14:paraId="77CCB403" w14:textId="77777777" w:rsidR="00354724" w:rsidRDefault="00354724" w:rsidP="00354724"/>
    <w:p w14:paraId="045DF48E" w14:textId="77777777" w:rsidR="00071D00" w:rsidRDefault="00071D00" w:rsidP="00071D00">
      <w:pPr>
        <w:contextualSpacing/>
        <w:jc w:val="left"/>
      </w:pPr>
      <w:r w:rsidRPr="00071D00">
        <w:rPr>
          <w:bCs/>
          <w:sz w:val="22"/>
        </w:rPr>
        <w:t>114/2020. (VII. 28.) KT határozat</w:t>
      </w:r>
      <w:r>
        <w:rPr>
          <w:bCs/>
          <w:sz w:val="22"/>
        </w:rPr>
        <w:t xml:space="preserve">tal a </w:t>
      </w:r>
      <w:r>
        <w:t xml:space="preserve">Képviselő testület döntött arról, hogy </w:t>
      </w:r>
      <w:r w:rsidRPr="00A932C9">
        <w:t xml:space="preserve">a </w:t>
      </w:r>
      <w:r>
        <w:t xml:space="preserve">Gádoros, Muskátli és Hóvirág utcákon új, szabványos méretű sebességcsökkentő küszöbök (fekvőrendőr, 4 db), valamint 4 db </w:t>
      </w:r>
      <w:r w:rsidRPr="005E419F">
        <w:t>„Bukkanó” jelzőtábl</w:t>
      </w:r>
      <w:r>
        <w:t>a kerül elhelyezésre.</w:t>
      </w:r>
    </w:p>
    <w:p w14:paraId="237B904E" w14:textId="77777777" w:rsidR="00071D00" w:rsidRDefault="00071D00" w:rsidP="00071D00">
      <w:r>
        <w:t>A kivitelezésnek meg kell felelnie az utak forgalomszabályozásáról és a köz- úti jelzések elhelyezéséről szóló 20/1984. (XII. 21.) KM rendeletnek, és az ÚT 2-1.207 útügyi műszaki előírásnak. A kivitelezés alatt a közutakon folyó munkák elkorlátozása és ideiglenes forgalomszabályozása ÚT 2-1.119 (04.05.12) útügyi műszaki előírásokat be kell tartani.</w:t>
      </w:r>
    </w:p>
    <w:p w14:paraId="565BB3F6" w14:textId="77777777" w:rsidR="00071D00" w:rsidRDefault="00071D00" w:rsidP="00071D00">
      <w:pPr>
        <w:contextualSpacing/>
      </w:pPr>
      <w:r>
        <w:t>Megbízta a Polgármester Urat, hogy kérjen a sebességcsökkentő küszöbökre, valamint az előtte elhelyezendő táblákra árajánlatokat, majd a legkedvezőbb ajánlatot tevő gazdasági szereplőkkel kösse meg a szükséges szerződéseket.</w:t>
      </w:r>
    </w:p>
    <w:p w14:paraId="1713C3FA" w14:textId="45FB7CDA" w:rsidR="00671905" w:rsidRPr="00354724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354724">
        <w:rPr>
          <w:b/>
          <w:bCs/>
          <w:i/>
          <w:iCs/>
          <w:lang w:val="hu-HU"/>
        </w:rPr>
        <w:t xml:space="preserve">A táblák </w:t>
      </w:r>
      <w:r w:rsidR="00C72413">
        <w:rPr>
          <w:b/>
          <w:bCs/>
          <w:i/>
          <w:iCs/>
          <w:lang w:val="hu-HU"/>
        </w:rPr>
        <w:t>beszerzésre</w:t>
      </w:r>
      <w:r w:rsidRPr="00354724">
        <w:rPr>
          <w:b/>
          <w:bCs/>
          <w:i/>
          <w:iCs/>
          <w:lang w:val="hu-HU"/>
        </w:rPr>
        <w:t xml:space="preserve"> kerültek.</w:t>
      </w:r>
    </w:p>
    <w:p w14:paraId="29A50C16" w14:textId="77777777" w:rsidR="00354724" w:rsidRDefault="00354724" w:rsidP="00354724"/>
    <w:p w14:paraId="6C521EF7" w14:textId="77777777" w:rsidR="00071D00" w:rsidRDefault="00071D00" w:rsidP="00354724">
      <w:pPr>
        <w:contextualSpacing/>
      </w:pPr>
      <w:r w:rsidRPr="00071D00">
        <w:rPr>
          <w:bCs/>
          <w:sz w:val="22"/>
        </w:rPr>
        <w:t>115/2020. (VII. 28.) KT határozat</w:t>
      </w:r>
      <w:r w:rsidR="00671905">
        <w:rPr>
          <w:bCs/>
          <w:sz w:val="22"/>
        </w:rPr>
        <w:t xml:space="preserve">tal a </w:t>
      </w:r>
      <w:r w:rsidRPr="0035551C">
        <w:t>Képviselő-testület a tanyagondnoki szolgálat létrehozása ügyében hozott 54/2020. (II. 20.) KT határozatát hatályon kívül helyez</w:t>
      </w:r>
      <w:r w:rsidR="00671905">
        <w:t>te</w:t>
      </w:r>
      <w:r w:rsidRPr="0035551C">
        <w:t>.</w:t>
      </w:r>
    </w:p>
    <w:p w14:paraId="257ADF12" w14:textId="77777777" w:rsidR="00671905" w:rsidRDefault="00671905" w:rsidP="00354724">
      <w:pPr>
        <w:contextualSpacing/>
      </w:pPr>
    </w:p>
    <w:p w14:paraId="75CC7A65" w14:textId="77777777" w:rsidR="00071D00" w:rsidRDefault="00071D00" w:rsidP="00354724">
      <w:pPr>
        <w:contextualSpacing/>
      </w:pPr>
      <w:r w:rsidRPr="00071D00">
        <w:rPr>
          <w:bCs/>
          <w:sz w:val="22"/>
        </w:rPr>
        <w:t>116/2020. (VII. 28.) KT határozat</w:t>
      </w:r>
      <w:r w:rsidR="00671905">
        <w:rPr>
          <w:bCs/>
          <w:sz w:val="22"/>
        </w:rPr>
        <w:t xml:space="preserve">tal a </w:t>
      </w:r>
      <w:r w:rsidRPr="0035551C">
        <w:t>Képviselő-testület a 2020. évben a Magyar Falu Program keretében a „Falu – és tanyagondnoki szolgálat támogatása” című pályázaton történő részvétel ügyében hozott 55/2020. (II. 20.) KT határozatát hatályon kívül helyez</w:t>
      </w:r>
      <w:r w:rsidR="00671905">
        <w:t>te.</w:t>
      </w:r>
    </w:p>
    <w:p w14:paraId="4080721F" w14:textId="77777777" w:rsidR="00671905" w:rsidRDefault="00671905" w:rsidP="00354724">
      <w:pPr>
        <w:contextualSpacing/>
      </w:pPr>
    </w:p>
    <w:p w14:paraId="1AA6EBCD" w14:textId="77777777" w:rsidR="00671905" w:rsidRDefault="00071D00" w:rsidP="00354724">
      <w:pPr>
        <w:contextualSpacing/>
      </w:pPr>
      <w:r w:rsidRPr="00071D00">
        <w:rPr>
          <w:bCs/>
          <w:sz w:val="22"/>
        </w:rPr>
        <w:t>117/2020. (VII. 28.) KT határozat</w:t>
      </w:r>
      <w:r w:rsidR="00671905">
        <w:rPr>
          <w:bCs/>
          <w:sz w:val="22"/>
        </w:rPr>
        <w:t xml:space="preserve">tal a </w:t>
      </w:r>
      <w:r w:rsidR="00671905" w:rsidRPr="0035551C">
        <w:t xml:space="preserve">Képviselő-testülete </w:t>
      </w:r>
      <w:r w:rsidR="00671905">
        <w:t>tanya</w:t>
      </w:r>
      <w:r w:rsidR="00671905" w:rsidRPr="0035551C">
        <w:t xml:space="preserve">gondnoki </w:t>
      </w:r>
      <w:r w:rsidR="00671905">
        <w:t>szolgálatot</w:t>
      </w:r>
      <w:r w:rsidR="00671905" w:rsidRPr="0035551C">
        <w:t xml:space="preserve"> </w:t>
      </w:r>
      <w:r w:rsidR="00671905">
        <w:t>kíván be</w:t>
      </w:r>
      <w:r w:rsidR="00671905" w:rsidRPr="0035551C">
        <w:t>vezet</w:t>
      </w:r>
      <w:r w:rsidR="00671905">
        <w:t>ni Gádoros külterület ellátási körzet létrehozásával, a szolgáltatói nyilvántartásba vétel időpontjától kezdődő működéssel a Gádoros Nagyközség Önkormányzat Képviselő-testület Gondozási Központja 5932 Gádoros, Fő u. 30. szám alatti központtal.</w:t>
      </w:r>
    </w:p>
    <w:p w14:paraId="10B0D777" w14:textId="77777777" w:rsidR="00671905" w:rsidRPr="0035551C" w:rsidRDefault="00671905" w:rsidP="00354724">
      <w:r>
        <w:t xml:space="preserve">Kérelmezi a Békés Megyei Kormányhivatal, mint a működést engedélyező hatóságnál a tanyagondnoki szolgálat engedélyezési eljárását. </w:t>
      </w:r>
    </w:p>
    <w:p w14:paraId="6B46A859" w14:textId="77777777" w:rsidR="00671905" w:rsidRDefault="00671905" w:rsidP="00354724">
      <w:pPr>
        <w:spacing w:before="120" w:after="120"/>
      </w:pPr>
      <w:r>
        <w:t>Felkéri a Polgármester urat, valamint a Jegyző asszonyt a szükséges intézkedések megtételére, továbbá Krivikné Zahorecz Anita Gondozási Központ intézményvezetőt, hogy a tanyagondnoki szolgálat létrehozásához szükséges dokumentumok előkészítéséről gondoskodjon.</w:t>
      </w:r>
    </w:p>
    <w:p w14:paraId="10B56069" w14:textId="64C1B69A" w:rsidR="00071D00" w:rsidRPr="00354724" w:rsidRDefault="00354724" w:rsidP="00354724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354724">
        <w:rPr>
          <w:rFonts w:eastAsia="Times New Roman"/>
          <w:b/>
          <w:bCs/>
          <w:i/>
          <w:iCs/>
          <w:lang w:val="hu-HU" w:eastAsia="hu-HU"/>
        </w:rPr>
        <w:t xml:space="preserve">Az intézkedés folyamatban van. </w:t>
      </w:r>
    </w:p>
    <w:p w14:paraId="19405C36" w14:textId="48A67C37" w:rsidR="00071D00" w:rsidRDefault="00071D00" w:rsidP="00071D00">
      <w:pPr>
        <w:rPr>
          <w:bCs/>
        </w:rPr>
      </w:pPr>
    </w:p>
    <w:p w14:paraId="35F83235" w14:textId="77777777" w:rsidR="006C3370" w:rsidRDefault="006C3370" w:rsidP="00071D00">
      <w:pPr>
        <w:rPr>
          <w:bCs/>
        </w:rPr>
      </w:pPr>
    </w:p>
    <w:p w14:paraId="551E42B5" w14:textId="77777777" w:rsidR="00671905" w:rsidRPr="008625CF" w:rsidRDefault="00071D00" w:rsidP="00B56616">
      <w:pPr>
        <w:contextualSpacing/>
        <w:jc w:val="left"/>
      </w:pPr>
      <w:r w:rsidRPr="00071D00">
        <w:rPr>
          <w:bCs/>
          <w:sz w:val="22"/>
        </w:rPr>
        <w:t>118/2020. (VII. 28.) KT határozat</w:t>
      </w:r>
      <w:r w:rsidR="00B56616">
        <w:rPr>
          <w:bCs/>
          <w:sz w:val="22"/>
        </w:rPr>
        <w:t xml:space="preserve">tal a </w:t>
      </w:r>
      <w:r w:rsidR="00671905" w:rsidRPr="008625CF">
        <w:t>Képviselő-testület</w:t>
      </w:r>
      <w:r w:rsidR="00B56616">
        <w:t xml:space="preserve"> </w:t>
      </w:r>
      <w:r w:rsidR="00671905" w:rsidRPr="008625CF">
        <w:t>kinyilvánít</w:t>
      </w:r>
      <w:r w:rsidR="00B56616">
        <w:t>otta</w:t>
      </w:r>
      <w:r w:rsidR="00671905" w:rsidRPr="008625CF">
        <w:t>, hogy a 2020. évben pályázni kíván a Magyar Falu Program keretében a</w:t>
      </w:r>
      <w:r w:rsidR="00671905">
        <w:t xml:space="preserve"> </w:t>
      </w:r>
      <w:r w:rsidR="00671905" w:rsidRPr="008625CF">
        <w:t>MFP-TFB/2020. kódszámú „</w:t>
      </w:r>
      <w:r w:rsidR="00671905" w:rsidRPr="00C003A7">
        <w:t>Tanya- és falugondnoki buszok</w:t>
      </w:r>
      <w:r w:rsidR="00671905">
        <w:t xml:space="preserve"> </w:t>
      </w:r>
      <w:r w:rsidR="00671905" w:rsidRPr="00C003A7">
        <w:t>beszerzése</w:t>
      </w:r>
      <w:r w:rsidR="00671905" w:rsidRPr="008625CF">
        <w:t>” című pályázatra.</w:t>
      </w:r>
    </w:p>
    <w:p w14:paraId="04F1F159" w14:textId="77777777" w:rsidR="00671905" w:rsidRPr="008625CF" w:rsidRDefault="00671905" w:rsidP="00671905">
      <w:pPr>
        <w:spacing w:before="120" w:after="120"/>
      </w:pPr>
      <w:r w:rsidRPr="008625CF">
        <w:lastRenderedPageBreak/>
        <w:t>A Képviselő-testület felhatalmaz</w:t>
      </w:r>
      <w:r w:rsidR="00B56616">
        <w:t>t</w:t>
      </w:r>
      <w:r w:rsidRPr="008625CF">
        <w:t>a Dr. Szilágyi Tibor polgármester urat és Kőszegi Erzsébet Mária jegyző asszonyt a benyújtandó támogatási kérelemmel összefüggő nyilatkozatok és kötelezettségvállalások Képviselő-testület nevében és képviseletében történő megtételére.</w:t>
      </w:r>
    </w:p>
    <w:p w14:paraId="50C4A3C5" w14:textId="77777777" w:rsidR="00671905" w:rsidRPr="008625CF" w:rsidRDefault="00671905" w:rsidP="00671905">
      <w:r w:rsidRPr="008625CF">
        <w:t>A Képviselő-testület megbíz</w:t>
      </w:r>
      <w:r w:rsidR="00B56616">
        <w:t>t</w:t>
      </w:r>
      <w:r w:rsidRPr="008625CF">
        <w:t>a Dr. Szilágyi Tibor polgármester urat a pályázat elektronikus úton való benyújtásával.</w:t>
      </w:r>
    </w:p>
    <w:p w14:paraId="22CB9E80" w14:textId="4939D69C" w:rsidR="00071D00" w:rsidRPr="00354724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354724">
        <w:rPr>
          <w:b/>
          <w:bCs/>
          <w:i/>
          <w:iCs/>
          <w:lang w:val="hu-HU"/>
        </w:rPr>
        <w:t>A pályázat</w:t>
      </w:r>
      <w:r w:rsidR="00C72413">
        <w:rPr>
          <w:b/>
          <w:bCs/>
          <w:i/>
          <w:iCs/>
          <w:lang w:val="hu-HU"/>
        </w:rPr>
        <w:t xml:space="preserve"> és a kiírt hiánypótlás</w:t>
      </w:r>
      <w:r w:rsidRPr="00354724">
        <w:rPr>
          <w:b/>
          <w:bCs/>
          <w:i/>
          <w:iCs/>
          <w:lang w:val="hu-HU"/>
        </w:rPr>
        <w:t xml:space="preserve"> benyújtásra került.</w:t>
      </w:r>
    </w:p>
    <w:p w14:paraId="788C577C" w14:textId="77777777" w:rsidR="00071D00" w:rsidRDefault="00071D00" w:rsidP="00071D00"/>
    <w:p w14:paraId="3B0518B9" w14:textId="77777777" w:rsidR="00071D00" w:rsidRDefault="00071D00" w:rsidP="00071D00"/>
    <w:p w14:paraId="4D92419B" w14:textId="77777777" w:rsidR="00671905" w:rsidRDefault="00071D00" w:rsidP="00632058">
      <w:pPr>
        <w:contextualSpacing/>
      </w:pPr>
      <w:r w:rsidRPr="00071D00">
        <w:rPr>
          <w:bCs/>
          <w:sz w:val="22"/>
        </w:rPr>
        <w:t>119/2020. (VII. 28.) KT határozat</w:t>
      </w:r>
      <w:r w:rsidR="00B56616">
        <w:rPr>
          <w:bCs/>
          <w:sz w:val="22"/>
        </w:rPr>
        <w:t xml:space="preserve">tal a </w:t>
      </w:r>
      <w:r w:rsidR="00671905" w:rsidRPr="007E3CCD">
        <w:t>Képviselő-testület</w:t>
      </w:r>
      <w:r w:rsidR="00671905">
        <w:t xml:space="preserve"> dönt</w:t>
      </w:r>
      <w:r w:rsidR="00B56616">
        <w:t>ött</w:t>
      </w:r>
      <w:r w:rsidR="00671905">
        <w:t xml:space="preserve"> arról, hogy a </w:t>
      </w:r>
      <w:r w:rsidR="00671905" w:rsidRPr="007E3CCD">
        <w:rPr>
          <w:rFonts w:cs="Arial"/>
        </w:rPr>
        <w:t>Nemzeti Szabadidős - Egészsé</w:t>
      </w:r>
      <w:r w:rsidR="00671905">
        <w:rPr>
          <w:rFonts w:cs="Arial"/>
        </w:rPr>
        <w:t>g Sportpark Program IV. ütemében kapott támogatást (1 db „B” típusú sportpark beruházás megvalósítását) az 5932 Gádoros, belterület 897 hrsz.-ú Önkormányzati tulajdonban levő ingatlanon kívánja megvalósítani.</w:t>
      </w:r>
    </w:p>
    <w:p w14:paraId="7EEBAD53" w14:textId="0B208BBD" w:rsidR="00071D00" w:rsidRPr="00354724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354724">
        <w:rPr>
          <w:b/>
          <w:bCs/>
          <w:i/>
          <w:iCs/>
          <w:lang w:val="hu-HU"/>
        </w:rPr>
        <w:t>Az intézkedés folyamatban van.</w:t>
      </w:r>
      <w:r w:rsidR="00C72413">
        <w:rPr>
          <w:b/>
          <w:bCs/>
          <w:i/>
          <w:iCs/>
          <w:lang w:val="hu-HU"/>
        </w:rPr>
        <w:t xml:space="preserve"> Megtörtént a kapcsolatfelvétel az intézkedő hatósággal.</w:t>
      </w:r>
    </w:p>
    <w:p w14:paraId="5D293312" w14:textId="77777777" w:rsidR="00354724" w:rsidRDefault="00354724" w:rsidP="00354724"/>
    <w:p w14:paraId="32653713" w14:textId="77777777" w:rsidR="00671905" w:rsidRDefault="00071D00" w:rsidP="00632058">
      <w:pPr>
        <w:contextualSpacing/>
      </w:pPr>
      <w:r w:rsidRPr="00071D00">
        <w:rPr>
          <w:bCs/>
          <w:sz w:val="22"/>
        </w:rPr>
        <w:t>120/2020. (VII. 28.) KT határozat</w:t>
      </w:r>
      <w:r w:rsidR="00B56616">
        <w:rPr>
          <w:bCs/>
          <w:sz w:val="22"/>
        </w:rPr>
        <w:t xml:space="preserve">tal a </w:t>
      </w:r>
      <w:r w:rsidR="00671905">
        <w:t>Képviselő-testület dönt</w:t>
      </w:r>
      <w:r w:rsidR="00B56616">
        <w:t>ött</w:t>
      </w:r>
      <w:r w:rsidR="00671905">
        <w:t xml:space="preserve"> arról, nem támogatja azt, hogy a Gádoros, Kossuth utca 1. szám alatti önkormányzati tulajdonú zöldségboltba klíma kerüljön beszerelésre és ennek teljes bekerülési költsége a bérleti díjba beszámításra kerüljön.</w:t>
      </w:r>
    </w:p>
    <w:p w14:paraId="6FFE995C" w14:textId="3B954CFB" w:rsidR="00071D00" w:rsidRPr="00354724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354724">
        <w:rPr>
          <w:b/>
          <w:bCs/>
          <w:i/>
          <w:iCs/>
          <w:lang w:val="hu-HU"/>
        </w:rPr>
        <w:t>A tájékoztatás megtörtént.</w:t>
      </w:r>
    </w:p>
    <w:p w14:paraId="154E46E0" w14:textId="77777777" w:rsidR="00071D00" w:rsidRDefault="00071D00" w:rsidP="00632058"/>
    <w:p w14:paraId="7701BAF1" w14:textId="77777777" w:rsidR="00671905" w:rsidRDefault="00071D00" w:rsidP="00632058">
      <w:pPr>
        <w:contextualSpacing/>
      </w:pPr>
      <w:r w:rsidRPr="00071D00">
        <w:rPr>
          <w:bCs/>
          <w:sz w:val="22"/>
        </w:rPr>
        <w:t>121/2020. (VII. 28.) KT határozat</w:t>
      </w:r>
      <w:r w:rsidR="00B56616">
        <w:rPr>
          <w:bCs/>
          <w:sz w:val="22"/>
        </w:rPr>
        <w:t xml:space="preserve">tal a </w:t>
      </w:r>
      <w:bookmarkStart w:id="6" w:name="_Hlk46998082"/>
      <w:r w:rsidR="00671905">
        <w:t>Képviselő-testület dönt</w:t>
      </w:r>
      <w:r w:rsidR="00B56616">
        <w:t>ött</w:t>
      </w:r>
      <w:r w:rsidR="00671905">
        <w:t xml:space="preserve"> arról, hogy a Gádoros, </w:t>
      </w:r>
      <w:r w:rsidR="00671905" w:rsidRPr="00984434">
        <w:t>Kossuth</w:t>
      </w:r>
      <w:r w:rsidR="00671905">
        <w:t xml:space="preserve"> utca 1. szám alatti önkormányzati ingatlanba, amennyiben a bérlő klímát szereltet be, a számlával igazolt költségből öt havi bérleti díjnak megfelelő összeg beszámításra kerül azzal a feltétellel, hogy a berendezés a bérleti jogviszony megszűnése után is az ingatlanban marad.</w:t>
      </w:r>
    </w:p>
    <w:p w14:paraId="186D98E7" w14:textId="77777777" w:rsidR="00671905" w:rsidRDefault="00671905" w:rsidP="00632058">
      <w:r>
        <w:t>Felkér</w:t>
      </w:r>
      <w:r w:rsidR="00B56616">
        <w:t>te</w:t>
      </w:r>
      <w:r>
        <w:t xml:space="preserve"> a Polgármester urat a szükséges intézkedések megtételére.</w:t>
      </w:r>
    </w:p>
    <w:p w14:paraId="3F8F9861" w14:textId="5FCF3F20" w:rsidR="00071D00" w:rsidRPr="001C6A7B" w:rsidRDefault="00354724" w:rsidP="00354724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1C6A7B">
        <w:rPr>
          <w:b/>
          <w:bCs/>
          <w:i/>
          <w:iCs/>
          <w:lang w:val="hu-HU"/>
        </w:rPr>
        <w:t xml:space="preserve">A tájékoztatás megtörtént, a bérlő a klímát beszereltette, a </w:t>
      </w:r>
      <w:r w:rsidR="001C6A7B" w:rsidRPr="001C6A7B">
        <w:rPr>
          <w:b/>
          <w:bCs/>
          <w:i/>
          <w:iCs/>
          <w:lang w:val="hu-HU"/>
        </w:rPr>
        <w:t xml:space="preserve">számlát a pénzügyi osztályra </w:t>
      </w:r>
      <w:r w:rsidR="006E495E">
        <w:rPr>
          <w:b/>
          <w:bCs/>
          <w:i/>
          <w:iCs/>
          <w:lang w:val="hu-HU"/>
        </w:rPr>
        <w:t>leadta</w:t>
      </w:r>
      <w:r w:rsidR="001C6A7B" w:rsidRPr="001C6A7B">
        <w:rPr>
          <w:b/>
          <w:bCs/>
          <w:i/>
          <w:iCs/>
          <w:lang w:val="hu-HU"/>
        </w:rPr>
        <w:t>.</w:t>
      </w:r>
    </w:p>
    <w:p w14:paraId="16F6E7BC" w14:textId="77777777" w:rsidR="001C6A7B" w:rsidRDefault="001C6A7B" w:rsidP="001C6A7B"/>
    <w:bookmarkEnd w:id="6"/>
    <w:p w14:paraId="02D59F81" w14:textId="5500EC0B" w:rsidR="00071D00" w:rsidRDefault="00071D00" w:rsidP="00632058">
      <w:pPr>
        <w:contextualSpacing/>
      </w:pPr>
      <w:r w:rsidRPr="00071D00">
        <w:rPr>
          <w:bCs/>
          <w:sz w:val="22"/>
        </w:rPr>
        <w:t>122/2020. (VII. 28.) KT határozat</w:t>
      </w:r>
      <w:r w:rsidR="00B56616">
        <w:rPr>
          <w:bCs/>
          <w:sz w:val="22"/>
        </w:rPr>
        <w:t xml:space="preserve">tal a </w:t>
      </w:r>
      <w:r>
        <w:t>Képviselő-testület dönt</w:t>
      </w:r>
      <w:r w:rsidR="00632058">
        <w:t xml:space="preserve">ött </w:t>
      </w:r>
      <w:r>
        <w:t xml:space="preserve">arról, hogy a Magyar Falu Program keretében az </w:t>
      </w:r>
      <w:r w:rsidRPr="00D641ED">
        <w:t>„</w:t>
      </w:r>
      <w:proofErr w:type="spellStart"/>
      <w:r>
        <w:rPr>
          <w:bCs/>
          <w:iCs/>
        </w:rPr>
        <w:t>Óvodaf</w:t>
      </w:r>
      <w:proofErr w:type="spellEnd"/>
      <w:r w:rsidR="00C72413">
        <w:rPr>
          <w:bCs/>
          <w:iCs/>
        </w:rPr>
        <w:t xml:space="preserve"> udvar f</w:t>
      </w:r>
      <w:r>
        <w:rPr>
          <w:bCs/>
          <w:iCs/>
        </w:rPr>
        <w:t>ejlesztés</w:t>
      </w:r>
      <w:r w:rsidR="00C72413">
        <w:rPr>
          <w:bCs/>
          <w:iCs/>
        </w:rPr>
        <w:t>e</w:t>
      </w:r>
      <w:r>
        <w:rPr>
          <w:bCs/>
          <w:iCs/>
        </w:rPr>
        <w:t xml:space="preserve"> Gádoroson</w:t>
      </w:r>
      <w:r w:rsidRPr="00D641ED">
        <w:rPr>
          <w:bCs/>
          <w:iCs/>
        </w:rPr>
        <w:t>” című</w:t>
      </w:r>
      <w:r w:rsidRPr="00D641ED">
        <w:rPr>
          <w:iCs/>
        </w:rPr>
        <w:t>, MFP-OUF/2019 kódszámú pályázatban</w:t>
      </w:r>
      <w:r>
        <w:rPr>
          <w:i/>
          <w:iCs/>
        </w:rPr>
        <w:t xml:space="preserve"> </w:t>
      </w:r>
      <w:r>
        <w:t>a kivitelező kiválasztására vonatkozó beszerzési eljárást megindítja.</w:t>
      </w:r>
    </w:p>
    <w:p w14:paraId="5854B84E" w14:textId="77777777" w:rsidR="00071D00" w:rsidRPr="00D641ED" w:rsidRDefault="00071D00" w:rsidP="00632058">
      <w:r w:rsidRPr="00D641ED">
        <w:t>Felkér</w:t>
      </w:r>
      <w:r w:rsidR="00632058">
        <w:t>te</w:t>
      </w:r>
      <w:r w:rsidRPr="00D641ED">
        <w:t xml:space="preserve"> a Polgármester Urat, hogy az ajánlatok beérkezése után a legkedvezőbb ajánlattevővel a szerződést kösse meg.</w:t>
      </w:r>
    </w:p>
    <w:p w14:paraId="452F7B21" w14:textId="77777777" w:rsidR="00071D00" w:rsidRDefault="00071D00" w:rsidP="00071D00">
      <w:pPr>
        <w:spacing w:line="276" w:lineRule="auto"/>
      </w:pPr>
      <w:r>
        <w:t>Felké</w:t>
      </w:r>
      <w:r w:rsidR="00632058">
        <w:t>rt</w:t>
      </w:r>
      <w:r>
        <w:t xml:space="preserve"> a Polgármester Urat a további intézkedések megtételére.</w:t>
      </w:r>
    </w:p>
    <w:p w14:paraId="499375F5" w14:textId="1D7504C4" w:rsidR="00071D00" w:rsidRPr="00C72413" w:rsidRDefault="00C72413" w:rsidP="00C72413">
      <w:pPr>
        <w:pStyle w:val="Listaszerbekezds"/>
        <w:numPr>
          <w:ilvl w:val="0"/>
          <w:numId w:val="30"/>
        </w:numPr>
        <w:spacing w:line="276" w:lineRule="auto"/>
        <w:rPr>
          <w:b/>
          <w:bCs/>
          <w:i/>
          <w:iCs/>
        </w:rPr>
      </w:pPr>
      <w:r w:rsidRPr="00C72413">
        <w:rPr>
          <w:b/>
          <w:bCs/>
          <w:i/>
          <w:iCs/>
          <w:lang w:val="hu-HU"/>
        </w:rPr>
        <w:t>Az ajánlatkérés megtörtént 2020. szeptember 03. határidővel.</w:t>
      </w:r>
    </w:p>
    <w:p w14:paraId="39211118" w14:textId="77777777" w:rsidR="00071D00" w:rsidRDefault="00071D00" w:rsidP="00071D00"/>
    <w:p w14:paraId="44999E6F" w14:textId="77777777" w:rsidR="00071D00" w:rsidRDefault="00071D00" w:rsidP="00632058">
      <w:pPr>
        <w:contextualSpacing/>
      </w:pPr>
      <w:r w:rsidRPr="00071D00">
        <w:rPr>
          <w:bCs/>
          <w:sz w:val="22"/>
        </w:rPr>
        <w:t>123/2020. (VII. 28.) KT határozat</w:t>
      </w:r>
      <w:r w:rsidR="00632058">
        <w:rPr>
          <w:bCs/>
          <w:sz w:val="22"/>
        </w:rPr>
        <w:t xml:space="preserve">tal a </w:t>
      </w:r>
      <w:r>
        <w:t>Képviselő-testület dönt</w:t>
      </w:r>
      <w:r w:rsidR="00632058">
        <w:t>ött</w:t>
      </w:r>
      <w:r>
        <w:t xml:space="preserve"> arról, hogy a Magyar Falu Program keretében az </w:t>
      </w:r>
      <w:r w:rsidRPr="00D641ED">
        <w:t>„</w:t>
      </w:r>
      <w:r>
        <w:rPr>
          <w:bCs/>
          <w:iCs/>
        </w:rPr>
        <w:t>Temető fejlesztése Gádoroson</w:t>
      </w:r>
      <w:r w:rsidRPr="00D641ED">
        <w:rPr>
          <w:bCs/>
          <w:iCs/>
        </w:rPr>
        <w:t>” című</w:t>
      </w:r>
      <w:r w:rsidRPr="00D641ED">
        <w:rPr>
          <w:iCs/>
        </w:rPr>
        <w:t>, MFP-</w:t>
      </w:r>
      <w:r>
        <w:rPr>
          <w:iCs/>
        </w:rPr>
        <w:t>FFT</w:t>
      </w:r>
      <w:r w:rsidRPr="00D641ED">
        <w:rPr>
          <w:iCs/>
        </w:rPr>
        <w:t>/2019 kódszámú pályázatban</w:t>
      </w:r>
      <w:r>
        <w:rPr>
          <w:i/>
          <w:iCs/>
        </w:rPr>
        <w:t xml:space="preserve"> </w:t>
      </w:r>
      <w:r>
        <w:t>a kivitelező kiválasztására vonatkozó beszerzési eljárást megindítja.</w:t>
      </w:r>
    </w:p>
    <w:p w14:paraId="545FE48F" w14:textId="77777777" w:rsidR="00071D00" w:rsidRPr="00D641ED" w:rsidRDefault="00071D00" w:rsidP="00632058">
      <w:r w:rsidRPr="00D641ED">
        <w:t>Felkér</w:t>
      </w:r>
      <w:r w:rsidR="00632058">
        <w:t>te</w:t>
      </w:r>
      <w:r w:rsidRPr="00D641ED">
        <w:t xml:space="preserve"> a Polgármester Urat, hogy az ajánlatok beérkezése után a legkedvezőbb ajánlattevővel a szerződést kösse meg.</w:t>
      </w:r>
    </w:p>
    <w:p w14:paraId="7DD032CA" w14:textId="77777777" w:rsidR="00071D00" w:rsidRDefault="00071D00" w:rsidP="00632058">
      <w:pPr>
        <w:spacing w:line="276" w:lineRule="auto"/>
      </w:pPr>
      <w:r>
        <w:t>Felkér</w:t>
      </w:r>
      <w:r w:rsidR="00632058">
        <w:t xml:space="preserve">te </w:t>
      </w:r>
      <w:r>
        <w:t>a Polgármester Urat a további intézkedések megtételére.</w:t>
      </w:r>
    </w:p>
    <w:p w14:paraId="37395E5A" w14:textId="727873C3" w:rsidR="00071D00" w:rsidRPr="00C72413" w:rsidRDefault="00C72413" w:rsidP="00C72413">
      <w:pPr>
        <w:pStyle w:val="Listaszerbekezds"/>
        <w:numPr>
          <w:ilvl w:val="0"/>
          <w:numId w:val="30"/>
        </w:numPr>
        <w:spacing w:line="276" w:lineRule="auto"/>
        <w:rPr>
          <w:b/>
          <w:bCs/>
          <w:i/>
          <w:iCs/>
        </w:rPr>
      </w:pPr>
      <w:r w:rsidRPr="00C72413">
        <w:rPr>
          <w:b/>
          <w:bCs/>
          <w:i/>
          <w:iCs/>
          <w:lang w:val="hu-HU"/>
        </w:rPr>
        <w:t>Szeptember 15-ig kerül kiírásra az ajánlattételi felhívás.</w:t>
      </w:r>
    </w:p>
    <w:p w14:paraId="11FE0058" w14:textId="77777777" w:rsidR="00C72413" w:rsidRPr="00C72413" w:rsidRDefault="00C72413" w:rsidP="00C72413">
      <w:pPr>
        <w:pStyle w:val="Listaszerbekezds"/>
        <w:spacing w:line="276" w:lineRule="auto"/>
        <w:rPr>
          <w:b/>
          <w:bCs/>
          <w:i/>
          <w:iCs/>
        </w:rPr>
      </w:pPr>
    </w:p>
    <w:p w14:paraId="2EE57CFC" w14:textId="15FB422C" w:rsidR="00071D00" w:rsidRDefault="0071734C" w:rsidP="00632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ooooooooooooooooooooooooooooooooooooooooooooooooooooooooooooooooooooooooooo</w:t>
      </w:r>
    </w:p>
    <w:p w14:paraId="34F8A4AB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586B7AE1" w14:textId="2770EC50" w:rsidR="007235ED" w:rsidRDefault="0071734C" w:rsidP="007235ED">
      <w:pPr>
        <w:overflowPunct w:val="0"/>
        <w:autoSpaceDE w:val="0"/>
        <w:autoSpaceDN w:val="0"/>
        <w:adjustRightInd w:val="0"/>
        <w:textAlignment w:val="baseline"/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b/>
          <w:lang w:eastAsia="hu-HU"/>
        </w:rPr>
        <w:t>Képviselő-testületének 2020. augusztus 18-án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>
        <w:rPr>
          <w:rFonts w:eastAsia="Times New Roman"/>
          <w:lang w:eastAsia="hu-HU"/>
        </w:rPr>
        <w:t xml:space="preserve"> ülésén a </w:t>
      </w:r>
      <w:r>
        <w:rPr>
          <w:rFonts w:eastAsia="Times New Roman"/>
          <w:b/>
          <w:bCs/>
          <w:lang w:eastAsia="hu-HU"/>
        </w:rPr>
        <w:t>124</w:t>
      </w:r>
      <w:r w:rsidRPr="00F45087">
        <w:rPr>
          <w:b/>
          <w:sz w:val="22"/>
        </w:rPr>
        <w:t>/</w:t>
      </w:r>
      <w:r w:rsidRPr="00255A49">
        <w:rPr>
          <w:b/>
        </w:rPr>
        <w:t>2020. (</w:t>
      </w:r>
      <w:r>
        <w:rPr>
          <w:b/>
        </w:rPr>
        <w:t>VIII. 18</w:t>
      </w:r>
      <w:r w:rsidRPr="00255A49">
        <w:rPr>
          <w:b/>
        </w:rPr>
        <w:t>.) KT határozattal</w:t>
      </w:r>
      <w:r>
        <w:rPr>
          <w:b/>
          <w:sz w:val="22"/>
        </w:rPr>
        <w:t xml:space="preserve"> </w:t>
      </w:r>
      <w:r w:rsidRPr="00F45087">
        <w:t>dönt</w:t>
      </w:r>
      <w:r>
        <w:t xml:space="preserve">ött </w:t>
      </w:r>
      <w:r w:rsidRPr="00F45087">
        <w:t xml:space="preserve">arról, </w:t>
      </w:r>
      <w:r>
        <w:t xml:space="preserve">hogy a </w:t>
      </w:r>
      <w:r w:rsidR="007235ED">
        <w:t xml:space="preserve">2020/2021-es nevelési év óvodakezdés és beiskolázás támogatására, a 2020. augusztus 13. napja szerinti lakcímnyilvántartás alapján Gádorosi lakcímmel, illetve tartózkodási hellyel </w:t>
      </w:r>
      <w:r w:rsidR="007235ED">
        <w:lastRenderedPageBreak/>
        <w:t xml:space="preserve">rendelkező és életvitelszerűen itt élő, előzetes felmérések szerint </w:t>
      </w:r>
      <w:r w:rsidR="007235ED" w:rsidRPr="00864AF4">
        <w:t>41</w:t>
      </w:r>
      <w:r w:rsidR="007235ED">
        <w:t>3</w:t>
      </w:r>
      <w:r w:rsidR="007235ED" w:rsidRPr="00864AF4">
        <w:t xml:space="preserve"> fő gyermek </w:t>
      </w:r>
      <w:r w:rsidR="007235ED">
        <w:t xml:space="preserve">(2020. szeptemberében 2,5 éves kortól óvodai nevelésben részesülő, illetve 16 éves koráig tanköteles gyermekek) </w:t>
      </w:r>
      <w:r w:rsidR="007235ED" w:rsidRPr="00864AF4">
        <w:t>részére 6</w:t>
      </w:r>
      <w:r w:rsidR="007235ED">
        <w:t>.000.- Forint/fő, azaz Hatezer forintot állapít meg a szociális keret terhére.</w:t>
      </w:r>
    </w:p>
    <w:p w14:paraId="6C4E0F99" w14:textId="2FA21B65" w:rsidR="007235ED" w:rsidRPr="007235ED" w:rsidRDefault="007235ED" w:rsidP="007235ED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7235ED">
        <w:rPr>
          <w:rFonts w:eastAsia="Times New Roman"/>
          <w:b/>
          <w:bCs/>
          <w:i/>
          <w:iCs/>
          <w:lang w:val="hu-HU" w:eastAsia="hu-HU"/>
        </w:rPr>
        <w:t>Az óvodakezdési és beiskolázási támogatások kiosztásra kerültek.</w:t>
      </w:r>
    </w:p>
    <w:p w14:paraId="09B94FA1" w14:textId="77777777" w:rsidR="007235ED" w:rsidRDefault="007235ED" w:rsidP="00723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55D3CDF" w14:textId="006F8282" w:rsidR="007235ED" w:rsidRDefault="007235ED" w:rsidP="007235ED">
      <w:pPr>
        <w:contextualSpacing/>
        <w:rPr>
          <w:color w:val="000000"/>
        </w:rPr>
      </w:pPr>
      <w:r w:rsidRPr="007235ED">
        <w:rPr>
          <w:bCs/>
          <w:sz w:val="22"/>
        </w:rPr>
        <w:t>125/2020. (VIII. 18.) KT határozat</w:t>
      </w:r>
      <w:r>
        <w:rPr>
          <w:bCs/>
          <w:sz w:val="22"/>
        </w:rPr>
        <w:t xml:space="preserve">tal </w:t>
      </w:r>
      <w:proofErr w:type="gramStart"/>
      <w:r>
        <w:rPr>
          <w:bCs/>
          <w:sz w:val="22"/>
        </w:rPr>
        <w:t xml:space="preserve">a </w:t>
      </w:r>
      <w:r>
        <w:t xml:space="preserve"> Képviselő</w:t>
      </w:r>
      <w:proofErr w:type="gramEnd"/>
      <w:r>
        <w:t xml:space="preserve">-testület döntött arról, hogy a Magyar Falu Programban a </w:t>
      </w:r>
      <w:r>
        <w:rPr>
          <w:shd w:val="clear" w:color="auto" w:fill="FFFFFF"/>
        </w:rPr>
        <w:t>„</w:t>
      </w:r>
      <w:r w:rsidRPr="00FC27FF">
        <w:rPr>
          <w:shd w:val="clear" w:color="auto" w:fill="FFFFFF"/>
        </w:rPr>
        <w:t>Gádoros, Iskola utca útburkolat felújítása”</w:t>
      </w:r>
      <w:r>
        <w:rPr>
          <w:shd w:val="clear" w:color="auto" w:fill="FFFFFF"/>
        </w:rPr>
        <w:t>,</w:t>
      </w:r>
      <w:r w:rsidRPr="00271BBF">
        <w:rPr>
          <w:shd w:val="clear" w:color="auto" w:fill="FFFFFF"/>
        </w:rPr>
        <w:t xml:space="preserve"> </w:t>
      </w:r>
      <w:r>
        <w:rPr>
          <w:shd w:val="clear" w:color="auto" w:fill="FFFFFF"/>
        </w:rPr>
        <w:t>MFP-ÖTU/2020</w:t>
      </w:r>
      <w:r w:rsidRPr="00271BBF">
        <w:rPr>
          <w:shd w:val="clear" w:color="auto" w:fill="FFFFFF"/>
        </w:rPr>
        <w:t xml:space="preserve"> kódszámú</w:t>
      </w:r>
      <w:r>
        <w:rPr>
          <w:iCs/>
        </w:rPr>
        <w:t xml:space="preserve"> </w:t>
      </w:r>
      <w:r w:rsidRPr="00D641ED">
        <w:rPr>
          <w:iCs/>
        </w:rPr>
        <w:t>pályázatban</w:t>
      </w:r>
      <w:r>
        <w:rPr>
          <w:rStyle w:val="fontstyle01"/>
        </w:rPr>
        <w:t xml:space="preserve"> </w:t>
      </w:r>
      <w:r w:rsidRPr="00D641ED">
        <w:rPr>
          <w:rStyle w:val="fontstyle01"/>
        </w:rPr>
        <w:t>a</w:t>
      </w:r>
      <w:r>
        <w:rPr>
          <w:rStyle w:val="fontstyle01"/>
        </w:rPr>
        <w:t>z</w:t>
      </w:r>
      <w:r>
        <w:t xml:space="preserve"> ajánlattevőknek kerüljön kiküldésre ajánlattételi felhívás a kivitelezői</w:t>
      </w:r>
      <w:r>
        <w:rPr>
          <w:color w:val="000000"/>
        </w:rPr>
        <w:t xml:space="preserve"> feladatok ellátására.</w:t>
      </w:r>
    </w:p>
    <w:p w14:paraId="14F52AB4" w14:textId="77777777" w:rsidR="007235ED" w:rsidRDefault="007235ED" w:rsidP="007235ED">
      <w:pPr>
        <w:spacing w:line="276" w:lineRule="auto"/>
        <w:rPr>
          <w:lang w:val="en-US"/>
        </w:rPr>
      </w:pPr>
    </w:p>
    <w:p w14:paraId="1C740041" w14:textId="77777777" w:rsidR="007235ED" w:rsidRPr="00D641ED" w:rsidRDefault="007235ED" w:rsidP="007235ED">
      <w:pPr>
        <w:spacing w:line="276" w:lineRule="auto"/>
      </w:pPr>
      <w:r w:rsidRPr="00D641ED">
        <w:t>Felkéri a Polgármester Urat, hogy az ajánlatok beérkezése után a legkedvezőbb ajánlattevővel a szerződést kösse meg.</w:t>
      </w:r>
    </w:p>
    <w:p w14:paraId="293A6E52" w14:textId="2A35020C" w:rsidR="007235ED" w:rsidRPr="007235ED" w:rsidRDefault="007235ED" w:rsidP="007235ED">
      <w:pPr>
        <w:pStyle w:val="Listaszerbekezds"/>
        <w:numPr>
          <w:ilvl w:val="0"/>
          <w:numId w:val="30"/>
        </w:numPr>
        <w:rPr>
          <w:b/>
          <w:i/>
          <w:iCs/>
        </w:rPr>
      </w:pPr>
      <w:r w:rsidRPr="007235ED">
        <w:rPr>
          <w:b/>
          <w:i/>
          <w:iCs/>
          <w:lang w:val="hu-HU"/>
        </w:rPr>
        <w:t>Az ajánlattételi felhívások kiküldésre kerültek.</w:t>
      </w:r>
    </w:p>
    <w:p w14:paraId="4E9C4A2B" w14:textId="77777777" w:rsidR="007235ED" w:rsidRPr="007235ED" w:rsidRDefault="007235ED" w:rsidP="007235ED">
      <w:pPr>
        <w:pStyle w:val="Listaszerbekezds"/>
        <w:rPr>
          <w:bCs/>
        </w:rPr>
      </w:pPr>
    </w:p>
    <w:p w14:paraId="315DDFC3" w14:textId="77777777" w:rsidR="007235ED" w:rsidRDefault="007235ED" w:rsidP="00723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FC91572" w14:textId="5A78D1D5" w:rsidR="007235ED" w:rsidRDefault="007235ED" w:rsidP="007235ED">
      <w:pPr>
        <w:contextualSpacing/>
        <w:jc w:val="left"/>
      </w:pPr>
      <w:r w:rsidRPr="007235ED">
        <w:rPr>
          <w:bCs/>
          <w:sz w:val="22"/>
        </w:rPr>
        <w:t>126/2020. (VIII. 18.) KT határozat</w:t>
      </w:r>
      <w:r>
        <w:rPr>
          <w:bCs/>
          <w:sz w:val="22"/>
        </w:rPr>
        <w:t xml:space="preserve">tal a </w:t>
      </w:r>
    </w:p>
    <w:p w14:paraId="20488730" w14:textId="77777777" w:rsidR="007235ED" w:rsidRDefault="007235ED" w:rsidP="007235ED">
      <w:pPr>
        <w:pStyle w:val="Listaszerbekezds"/>
        <w:numPr>
          <w:ilvl w:val="0"/>
          <w:numId w:val="32"/>
        </w:numPr>
        <w:spacing w:after="200" w:line="276" w:lineRule="auto"/>
      </w:pPr>
      <w:r>
        <w:t>Gádoros Nagyközség</w:t>
      </w:r>
      <w:r w:rsidRPr="009C0C93">
        <w:t xml:space="preserve"> Önkormányzatának </w:t>
      </w:r>
      <w:r w:rsidRPr="0074798D">
        <w:rPr>
          <w:iCs/>
        </w:rPr>
        <w:t>Képviselő-testülete</w:t>
      </w:r>
      <w:r>
        <w:rPr>
          <w:iCs/>
        </w:rPr>
        <w:t xml:space="preserve"> </w:t>
      </w:r>
      <w:r w:rsidRPr="009C0C93">
        <w:t>a</w:t>
      </w:r>
      <w:r>
        <w:t xml:space="preserve"> nemzeti vagyonról szóló 2011. évi CXCVI. törvény 13. §-</w:t>
      </w:r>
      <w:proofErr w:type="spellStart"/>
      <w:r>
        <w:t>ában</w:t>
      </w:r>
      <w:proofErr w:type="spellEnd"/>
      <w:r>
        <w:t xml:space="preserve"> foglaltak valamint a</w:t>
      </w:r>
      <w:r w:rsidRPr="009C0C93">
        <w:t>z állami vagyonról szóló 2007. évi CVI. t</w:t>
      </w:r>
      <w:r>
        <w:t>örvény 36. § (2) bekezdésének c</w:t>
      </w:r>
      <w:r w:rsidRPr="009C0C93">
        <w:t xml:space="preserve">) pontja </w:t>
      </w:r>
      <w:r>
        <w:t xml:space="preserve">és az </w:t>
      </w:r>
      <w:r w:rsidRPr="00B966F0">
        <w:t xml:space="preserve">erdőről, az erdő védelméről és az erdőgazdálkodásról szóló 2009. évi XXXVII. törvény (a továbbiakban: </w:t>
      </w:r>
      <w:proofErr w:type="spellStart"/>
      <w:r w:rsidRPr="00B966F0">
        <w:t>Evt</w:t>
      </w:r>
      <w:proofErr w:type="spellEnd"/>
      <w:r w:rsidRPr="00B966F0">
        <w:t xml:space="preserve">.) 90/K. § (6)-(7) bekezdése </w:t>
      </w:r>
      <w:r w:rsidRPr="009C0C93">
        <w:t>alapján</w:t>
      </w:r>
      <w:r>
        <w:t xml:space="preserve"> a Nemzeti Élelmiszerlánc-biztonsági Hivatalnál (továbbiakban; NÉBIH) a NÉBIH által megjelentetett pályázati felhívás alapján </w:t>
      </w:r>
      <w:r w:rsidRPr="009C0C93">
        <w:t>kezdeményezi és kérelmezi</w:t>
      </w:r>
      <w:r>
        <w:t xml:space="preserve"> a NÉBIH tulajdonosi joggyakorlása alatt és</w:t>
      </w:r>
      <w:r w:rsidRPr="003E4D50">
        <w:t xml:space="preserve"> vagyonkezelésében </w:t>
      </w:r>
      <w:r>
        <w:t xml:space="preserve">lévő </w:t>
      </w:r>
      <w:r w:rsidRPr="00EB38CD">
        <w:rPr>
          <w:iCs/>
        </w:rPr>
        <w:t>fatermékek</w:t>
      </w:r>
      <w:r>
        <w:rPr>
          <w:iCs/>
        </w:rPr>
        <w:t xml:space="preserve"> </w:t>
      </w:r>
      <w:r w:rsidRPr="009C0C93">
        <w:t>ingyenes önkormányzati tulajdonba adását.</w:t>
      </w:r>
    </w:p>
    <w:p w14:paraId="0784C024" w14:textId="77777777" w:rsidR="007235ED" w:rsidRPr="008A7111" w:rsidRDefault="007235ED" w:rsidP="007235ED">
      <w:pPr>
        <w:pStyle w:val="Listaszerbekezds"/>
        <w:numPr>
          <w:ilvl w:val="0"/>
          <w:numId w:val="32"/>
        </w:numPr>
        <w:spacing w:after="200" w:line="276" w:lineRule="auto"/>
        <w:rPr>
          <w:i/>
        </w:rPr>
      </w:pPr>
      <w:r w:rsidRPr="00942B2C">
        <w:t xml:space="preserve">Az </w:t>
      </w:r>
      <w:r>
        <w:t>ingyenesen átadott faanyagot</w:t>
      </w:r>
      <w:r w:rsidRPr="00942B2C">
        <w:t xml:space="preserve"> az Önkormányzat a Magyarország helyi önkormányzatairól szóló 2011. CLXXXIX. törvény 13. § (1) bekezdés </w:t>
      </w:r>
      <w:r w:rsidRPr="00EB38CD">
        <w:rPr>
          <w:iCs/>
        </w:rPr>
        <w:t>8.) és 8.a.)</w:t>
      </w:r>
      <w:r>
        <w:rPr>
          <w:iCs/>
        </w:rPr>
        <w:t xml:space="preserve"> </w:t>
      </w:r>
      <w:r w:rsidRPr="00EB38CD">
        <w:rPr>
          <w:iCs/>
        </w:rPr>
        <w:t>pontjaiban</w:t>
      </w:r>
      <w:r>
        <w:rPr>
          <w:iCs/>
        </w:rPr>
        <w:t xml:space="preserve"> </w:t>
      </w:r>
      <w:r w:rsidRPr="00942B2C">
        <w:t>meghatározott feladat</w:t>
      </w:r>
      <w:r>
        <w:t>a</w:t>
      </w:r>
      <w:r w:rsidRPr="00942B2C">
        <w:t>inak ellátása érdeké</w:t>
      </w:r>
      <w:r>
        <w:t xml:space="preserve">ben kívánja tulajdonba venni </w:t>
      </w:r>
      <w:r w:rsidRPr="00942B2C">
        <w:t xml:space="preserve">és </w:t>
      </w:r>
      <w:r w:rsidRPr="008D6C40">
        <w:rPr>
          <w:b/>
          <w:bCs/>
        </w:rPr>
        <w:t>szociális</w:t>
      </w:r>
      <w:r>
        <w:rPr>
          <w:b/>
          <w:bCs/>
        </w:rPr>
        <w:t xml:space="preserve"> támogatás</w:t>
      </w:r>
      <w:r>
        <w:t xml:space="preserve"> célra kívánja felhasználni.</w:t>
      </w:r>
    </w:p>
    <w:p w14:paraId="4C366F1E" w14:textId="77777777" w:rsidR="007235ED" w:rsidRDefault="007235ED" w:rsidP="007235ED">
      <w:pPr>
        <w:pStyle w:val="Listaszerbekezds"/>
        <w:numPr>
          <w:ilvl w:val="0"/>
          <w:numId w:val="32"/>
        </w:numPr>
        <w:spacing w:after="200" w:line="276" w:lineRule="auto"/>
      </w:pPr>
      <w:r>
        <w:t>Gádoros Nagyközség</w:t>
      </w:r>
      <w:r w:rsidRPr="009C0C93">
        <w:t xml:space="preserve"> Önkormányzata vállalja a tulajdonba adás érdekében felmerülő költségek megtérítését.</w:t>
      </w:r>
    </w:p>
    <w:p w14:paraId="59141BE7" w14:textId="77777777" w:rsidR="007235ED" w:rsidRPr="003E4D50" w:rsidRDefault="007235ED" w:rsidP="007235ED">
      <w:pPr>
        <w:pStyle w:val="Listaszerbekezds"/>
        <w:numPr>
          <w:ilvl w:val="0"/>
          <w:numId w:val="32"/>
        </w:numPr>
        <w:spacing w:after="200" w:line="276" w:lineRule="auto"/>
      </w:pPr>
      <w:r w:rsidRPr="003E4D50">
        <w:t xml:space="preserve">Az Önkormányzat tudomással bír arról, hogy az igényelt </w:t>
      </w:r>
      <w:r>
        <w:t>faanyag nem helyezhető forgalomba és nem értékesíthető.</w:t>
      </w:r>
    </w:p>
    <w:p w14:paraId="7714B7C3" w14:textId="77777777" w:rsidR="007235ED" w:rsidRDefault="007235ED" w:rsidP="007235ED">
      <w:pPr>
        <w:pStyle w:val="Listaszerbekezds"/>
        <w:numPr>
          <w:ilvl w:val="0"/>
          <w:numId w:val="32"/>
        </w:numPr>
        <w:spacing w:after="200" w:line="276" w:lineRule="auto"/>
      </w:pPr>
      <w:r w:rsidRPr="009C0C93">
        <w:t>A Képviselő-testület felhatalmazza a polgármester</w:t>
      </w:r>
      <w:r>
        <w:t>t</w:t>
      </w:r>
      <w:r w:rsidRPr="009C0C93">
        <w:t xml:space="preserve">, hogy </w:t>
      </w:r>
      <w:r>
        <w:t xml:space="preserve">a fatermékek ingyenes </w:t>
      </w:r>
      <w:r w:rsidRPr="009C0C93">
        <w:t>önkormányzati tulajdonba adásával kapcs</w:t>
      </w:r>
      <w:r>
        <w:t>olatos eljárás során a NÉBIH</w:t>
      </w:r>
      <w:r w:rsidRPr="009C0C93">
        <w:t xml:space="preserve"> felé teljes jogkörben eljárjon</w:t>
      </w:r>
      <w:r>
        <w:t>,</w:t>
      </w:r>
      <w:r w:rsidRPr="009C0C93">
        <w:t xml:space="preserve"> és valamennyi nyilatkozatot megtegyen.</w:t>
      </w:r>
    </w:p>
    <w:p w14:paraId="11ACD693" w14:textId="77777777" w:rsidR="007235ED" w:rsidRDefault="007235ED" w:rsidP="007235ED">
      <w:pPr>
        <w:pStyle w:val="Listaszerbekezds"/>
        <w:numPr>
          <w:ilvl w:val="0"/>
          <w:numId w:val="32"/>
        </w:numPr>
        <w:spacing w:after="200" w:line="276" w:lineRule="auto"/>
      </w:pPr>
      <w:r w:rsidRPr="00942B2C">
        <w:t>A Képviselő-testület felhatalmazza a polgármester</w:t>
      </w:r>
      <w:r>
        <w:t>t</w:t>
      </w:r>
      <w:r w:rsidRPr="00942B2C">
        <w:t xml:space="preserve">, hogy </w:t>
      </w:r>
      <w:r>
        <w:t xml:space="preserve">az </w:t>
      </w:r>
      <w:r w:rsidRPr="00942B2C">
        <w:t>ingyenes önkormányzati tulajdonba adására vonatkozó megállapodást aláírja.</w:t>
      </w:r>
    </w:p>
    <w:p w14:paraId="2EB07416" w14:textId="77777777" w:rsidR="007235ED" w:rsidRPr="00942B2C" w:rsidRDefault="007235ED" w:rsidP="007235ED">
      <w:pPr>
        <w:pStyle w:val="Listaszerbekezds"/>
      </w:pPr>
    </w:p>
    <w:p w14:paraId="4792B5AD" w14:textId="6903F98C" w:rsidR="007235ED" w:rsidRPr="007235ED" w:rsidRDefault="007235ED" w:rsidP="007235ED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7235ED">
        <w:rPr>
          <w:b/>
          <w:bCs/>
          <w:i/>
          <w:iCs/>
          <w:lang w:val="hu-HU"/>
        </w:rPr>
        <w:t>Az intézkedés folyamatban van.</w:t>
      </w:r>
      <w:r w:rsidR="00B42F66">
        <w:rPr>
          <w:b/>
          <w:bCs/>
          <w:i/>
          <w:iCs/>
          <w:lang w:val="hu-HU"/>
        </w:rPr>
        <w:t xml:space="preserve"> 2020. 09. 02. napján benyújtásra került a pályázat.</w:t>
      </w:r>
    </w:p>
    <w:p w14:paraId="62507F25" w14:textId="77777777" w:rsidR="007235ED" w:rsidRDefault="007235ED" w:rsidP="007235ED">
      <w:pPr>
        <w:ind w:left="709" w:hanging="709"/>
      </w:pPr>
    </w:p>
    <w:p w14:paraId="49D5AAEC" w14:textId="57189539" w:rsidR="007235ED" w:rsidRPr="00FF2963" w:rsidRDefault="007235ED" w:rsidP="007235ED">
      <w:pPr>
        <w:contextualSpacing/>
        <w:jc w:val="left"/>
      </w:pPr>
      <w:r w:rsidRPr="007235ED">
        <w:rPr>
          <w:bCs/>
          <w:sz w:val="22"/>
        </w:rPr>
        <w:t>127/2020. (VIII. 18.) KT határozat</w:t>
      </w:r>
      <w:r>
        <w:rPr>
          <w:bCs/>
          <w:sz w:val="22"/>
        </w:rPr>
        <w:t xml:space="preserve">tal a </w:t>
      </w:r>
      <w:r w:rsidRPr="00FF2963">
        <w:t>Képviselő-testület kinyilvánít</w:t>
      </w:r>
      <w:r>
        <w:t>otta</w:t>
      </w:r>
      <w:r w:rsidRPr="00FF2963">
        <w:t xml:space="preserve">, hogy a szociális célú tüzelőanyag vásárlás kapcsán pályázatot nyújt be, és a </w:t>
      </w:r>
      <w:r w:rsidRPr="00FF2963">
        <w:rPr>
          <w:b/>
        </w:rPr>
        <w:t>barnakőszén</w:t>
      </w:r>
      <w:r w:rsidRPr="00FF2963">
        <w:t xml:space="preserve"> megvásárlásához szükséges önerőt </w:t>
      </w:r>
      <w:r w:rsidRPr="00FF2963">
        <w:rPr>
          <w:b/>
        </w:rPr>
        <w:t>830.580 forintot</w:t>
      </w:r>
      <w:r w:rsidRPr="00FF2963">
        <w:t xml:space="preserve">, valamint a szállítási és egyéb költségeket a szociális segélykeret terhére biztosítja. </w:t>
      </w:r>
    </w:p>
    <w:p w14:paraId="250AFD52" w14:textId="77777777" w:rsidR="007235ED" w:rsidRPr="00FF2963" w:rsidRDefault="007235ED" w:rsidP="007235ED">
      <w:r w:rsidRPr="00FF2963">
        <w:t>Gádoros Nagyközség Önkormányzata vállalja, hogy a szociális célú barnakőszénben részesülőktől ellenszolgáltatást nem kér.</w:t>
      </w:r>
    </w:p>
    <w:p w14:paraId="31A5079C" w14:textId="029BA39B" w:rsidR="007235ED" w:rsidRPr="007235ED" w:rsidRDefault="007235ED" w:rsidP="007235ED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7235ED">
        <w:rPr>
          <w:b/>
          <w:bCs/>
          <w:i/>
          <w:iCs/>
          <w:lang w:val="hu-HU"/>
        </w:rPr>
        <w:t>A pályázat benyújtásra került.</w:t>
      </w:r>
    </w:p>
    <w:p w14:paraId="446AC99F" w14:textId="77777777" w:rsidR="007235ED" w:rsidRDefault="007235ED" w:rsidP="007235ED"/>
    <w:p w14:paraId="6559936F" w14:textId="626542B5" w:rsidR="007235ED" w:rsidRDefault="007235ED" w:rsidP="007235ED">
      <w:pPr>
        <w:contextualSpacing/>
        <w:jc w:val="left"/>
      </w:pPr>
      <w:r w:rsidRPr="007235ED">
        <w:rPr>
          <w:bCs/>
          <w:sz w:val="22"/>
        </w:rPr>
        <w:lastRenderedPageBreak/>
        <w:t>128/2020. (VIII. 18.) KT határozat</w:t>
      </w:r>
      <w:r>
        <w:rPr>
          <w:bCs/>
          <w:sz w:val="22"/>
        </w:rPr>
        <w:t xml:space="preserve">tal a </w:t>
      </w:r>
      <w:r w:rsidRPr="002C65ED">
        <w:t>Képviselő-testület</w:t>
      </w:r>
      <w:r>
        <w:t xml:space="preserve"> döntött arról, hogy az AGROTÁR ’99 Kft. 5900 Orosháza, Alsótanyák Külterület 47., (CIB Bank Zrt. 10700158-02316404-51100005, adószám: 11910738-2-06) 2020/311-000790 sorszámú számla alapján, mindösszesen: </w:t>
      </w:r>
      <w:proofErr w:type="gramStart"/>
      <w:r>
        <w:t>543.109,-</w:t>
      </w:r>
      <w:proofErr w:type="gramEnd"/>
      <w:r>
        <w:t xml:space="preserve"> Ft, azaz Ötszáznegyvenháromezer-egyszázkilenc forintot átutal javításra és alkatrész megvásárlására.</w:t>
      </w:r>
    </w:p>
    <w:p w14:paraId="387A0089" w14:textId="77777777" w:rsidR="007235ED" w:rsidRDefault="007235ED" w:rsidP="007235ED">
      <w:r>
        <w:t xml:space="preserve">Felkéri a Polgármester urat a szükséges intézkedések megtételére. </w:t>
      </w:r>
    </w:p>
    <w:p w14:paraId="16288E37" w14:textId="21F3A75E" w:rsidR="007235ED" w:rsidRPr="007235ED" w:rsidRDefault="007235ED" w:rsidP="007235ED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7235ED">
        <w:rPr>
          <w:b/>
          <w:bCs/>
          <w:i/>
          <w:iCs/>
          <w:lang w:val="hu-HU"/>
        </w:rPr>
        <w:t>Az átutalás</w:t>
      </w:r>
      <w:r w:rsidR="006C3370">
        <w:rPr>
          <w:b/>
          <w:bCs/>
          <w:i/>
          <w:iCs/>
          <w:lang w:val="hu-HU"/>
        </w:rPr>
        <w:t xml:space="preserve"> meg</w:t>
      </w:r>
      <w:r w:rsidRPr="007235ED">
        <w:rPr>
          <w:b/>
          <w:bCs/>
          <w:i/>
          <w:iCs/>
          <w:lang w:val="hu-HU"/>
        </w:rPr>
        <w:t>történt</w:t>
      </w:r>
      <w:r w:rsidR="006C3370">
        <w:rPr>
          <w:b/>
          <w:bCs/>
          <w:i/>
          <w:iCs/>
          <w:lang w:val="hu-HU"/>
        </w:rPr>
        <w:t>.</w:t>
      </w:r>
      <w:r w:rsidRPr="007235ED">
        <w:rPr>
          <w:b/>
          <w:bCs/>
          <w:i/>
          <w:iCs/>
          <w:lang w:val="hu-HU"/>
        </w:rPr>
        <w:t xml:space="preserve"> </w:t>
      </w:r>
    </w:p>
    <w:p w14:paraId="2CE493E5" w14:textId="77777777" w:rsidR="007235ED" w:rsidRDefault="007235ED" w:rsidP="00723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42F25C3" w14:textId="7CBD22A9" w:rsidR="00071D00" w:rsidRDefault="007235ED" w:rsidP="0068264D">
      <w:pPr>
        <w:overflowPunct w:val="0"/>
        <w:autoSpaceDE w:val="0"/>
        <w:autoSpaceDN w:val="0"/>
        <w:adjustRightInd w:val="0"/>
        <w:textAlignment w:val="baseline"/>
      </w:pPr>
      <w:r>
        <w:t>ooooooooooooooooooooooooooooooooooooooooooooooooooooooooooooooooooooooooooo</w:t>
      </w:r>
    </w:p>
    <w:p w14:paraId="6FC86D46" w14:textId="156C616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79E16F7A" w14:textId="28C9553B" w:rsidR="007235ED" w:rsidRDefault="007235ED" w:rsidP="0068264D">
      <w:pPr>
        <w:overflowPunct w:val="0"/>
        <w:autoSpaceDE w:val="0"/>
        <w:autoSpaceDN w:val="0"/>
        <w:adjustRightInd w:val="0"/>
        <w:textAlignment w:val="baseline"/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b/>
          <w:lang w:eastAsia="hu-HU"/>
        </w:rPr>
        <w:t>Képviselő-testületének 2020. augusztus 25-én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>
        <w:rPr>
          <w:rFonts w:eastAsia="Times New Roman"/>
          <w:lang w:eastAsia="hu-HU"/>
        </w:rPr>
        <w:t xml:space="preserve"> ülésén a </w:t>
      </w:r>
      <w:r>
        <w:rPr>
          <w:rFonts w:eastAsia="Times New Roman"/>
          <w:b/>
          <w:bCs/>
          <w:lang w:eastAsia="hu-HU"/>
        </w:rPr>
        <w:t>129</w:t>
      </w:r>
      <w:r w:rsidRPr="00F45087">
        <w:rPr>
          <w:b/>
          <w:sz w:val="22"/>
        </w:rPr>
        <w:t>/</w:t>
      </w:r>
      <w:r w:rsidRPr="00255A49">
        <w:rPr>
          <w:b/>
        </w:rPr>
        <w:t>2020. (</w:t>
      </w:r>
      <w:r>
        <w:rPr>
          <w:b/>
        </w:rPr>
        <w:t>VIII. 25</w:t>
      </w:r>
      <w:r w:rsidRPr="00255A49">
        <w:rPr>
          <w:b/>
        </w:rPr>
        <w:t>.) KT határozattal</w:t>
      </w:r>
      <w:r>
        <w:rPr>
          <w:b/>
          <w:sz w:val="22"/>
        </w:rPr>
        <w:t xml:space="preserve"> </w:t>
      </w:r>
      <w:r w:rsidRPr="00F45087">
        <w:t>dönt</w:t>
      </w:r>
      <w:r>
        <w:t xml:space="preserve">ött </w:t>
      </w:r>
      <w:r w:rsidRPr="00F45087">
        <w:t xml:space="preserve">arról, </w:t>
      </w:r>
      <w:r>
        <w:t>hogy a</w:t>
      </w:r>
    </w:p>
    <w:p w14:paraId="17FB3763" w14:textId="34E13D74" w:rsidR="007235ED" w:rsidRDefault="007235ED" w:rsidP="007235ED">
      <w:r w:rsidRPr="002C65ED">
        <w:t>Képviselő-testület</w:t>
      </w:r>
      <w:r>
        <w:t xml:space="preserve"> elfogadja a Kisboldogasszony Katolikus Általános Iskola tájékoztatását. </w:t>
      </w:r>
    </w:p>
    <w:p w14:paraId="1B889168" w14:textId="77777777" w:rsidR="007235ED" w:rsidRPr="002C65ED" w:rsidRDefault="007235ED" w:rsidP="007235ED"/>
    <w:p w14:paraId="5D87D97D" w14:textId="62C9F92A" w:rsidR="007235ED" w:rsidRPr="00786166" w:rsidRDefault="007235ED" w:rsidP="00926C3C">
      <w:pPr>
        <w:rPr>
          <w:color w:val="000000" w:themeColor="text1"/>
        </w:rPr>
      </w:pPr>
      <w:r w:rsidRPr="00926C3C">
        <w:rPr>
          <w:bCs/>
          <w:sz w:val="22"/>
        </w:rPr>
        <w:t>130/2020. (VIII. 25.) KT határozat</w:t>
      </w:r>
      <w:r w:rsidR="00926C3C">
        <w:rPr>
          <w:bCs/>
          <w:sz w:val="22"/>
        </w:rPr>
        <w:t xml:space="preserve">tal a </w:t>
      </w:r>
      <w:r w:rsidRPr="00786166">
        <w:rPr>
          <w:color w:val="000000" w:themeColor="text1"/>
        </w:rPr>
        <w:t>Képviselő-testület az Alföldvíz Zrt. által összeállított gördülő fejlesztési tervet, a Gádoros ivóvízellátó rendszer felújítási és pótlási tervet elfogad</w:t>
      </w:r>
      <w:r w:rsidR="00926C3C">
        <w:rPr>
          <w:color w:val="000000" w:themeColor="text1"/>
        </w:rPr>
        <w:t>t</w:t>
      </w:r>
      <w:r w:rsidRPr="00786166">
        <w:rPr>
          <w:color w:val="000000" w:themeColor="text1"/>
        </w:rPr>
        <w:t>a, azzal egyetért</w:t>
      </w:r>
      <w:r w:rsidR="00926C3C">
        <w:rPr>
          <w:color w:val="000000" w:themeColor="text1"/>
        </w:rPr>
        <w:t>ett</w:t>
      </w:r>
      <w:r w:rsidRPr="00786166">
        <w:rPr>
          <w:color w:val="000000" w:themeColor="text1"/>
        </w:rPr>
        <w:t xml:space="preserve">. </w:t>
      </w:r>
    </w:p>
    <w:p w14:paraId="3FAF6980" w14:textId="6E1C960C" w:rsidR="007235ED" w:rsidRPr="00786166" w:rsidRDefault="007235ED" w:rsidP="00926C3C">
      <w:pPr>
        <w:tabs>
          <w:tab w:val="left" w:leader="dot" w:pos="9072"/>
          <w:tab w:val="left" w:leader="dot" w:pos="16443"/>
        </w:tabs>
        <w:rPr>
          <w:color w:val="000000" w:themeColor="text1"/>
        </w:rPr>
      </w:pPr>
      <w:r w:rsidRPr="00786166">
        <w:rPr>
          <w:color w:val="000000" w:themeColor="text1"/>
        </w:rPr>
        <w:t>Gádoros Nagyközség Önkormányzat Képviselő-testülete felhatalmaz</w:t>
      </w:r>
      <w:r w:rsidR="00926C3C">
        <w:rPr>
          <w:color w:val="000000" w:themeColor="text1"/>
        </w:rPr>
        <w:t>t</w:t>
      </w:r>
      <w:r w:rsidRPr="00786166">
        <w:rPr>
          <w:color w:val="000000" w:themeColor="text1"/>
        </w:rPr>
        <w:t>a a Polgármester urat a Véleményező nyilatkozat és a Meghatalmazás aláírására, mellyel feljogosít</w:t>
      </w:r>
      <w:r w:rsidR="00926C3C">
        <w:rPr>
          <w:color w:val="000000" w:themeColor="text1"/>
        </w:rPr>
        <w:t>ott</w:t>
      </w:r>
      <w:r w:rsidRPr="00786166">
        <w:rPr>
          <w:color w:val="000000" w:themeColor="text1"/>
        </w:rPr>
        <w:t xml:space="preserve">a az Alföldvíz Zrt-t, hogy teljes jogkörrel képviselje az eljárás teljes folyamatában. </w:t>
      </w:r>
    </w:p>
    <w:p w14:paraId="10F281B4" w14:textId="3DEFE7A0" w:rsidR="007235ED" w:rsidRPr="00926C3C" w:rsidRDefault="00926C3C" w:rsidP="00926C3C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926C3C">
        <w:rPr>
          <w:b/>
          <w:bCs/>
          <w:i/>
          <w:iCs/>
          <w:lang w:val="hu-HU"/>
        </w:rPr>
        <w:t>Az intézkedés megtörtént.</w:t>
      </w:r>
    </w:p>
    <w:p w14:paraId="3795C9E8" w14:textId="77777777" w:rsidR="00926C3C" w:rsidRDefault="00926C3C" w:rsidP="00926C3C">
      <w:pPr>
        <w:pStyle w:val="Listaszerbekezds"/>
        <w:overflowPunct w:val="0"/>
        <w:autoSpaceDE w:val="0"/>
        <w:autoSpaceDN w:val="0"/>
        <w:adjustRightInd w:val="0"/>
        <w:textAlignment w:val="baseline"/>
      </w:pPr>
    </w:p>
    <w:p w14:paraId="7FED41F8" w14:textId="3F09F83F" w:rsidR="007B5C95" w:rsidRPr="007259FF" w:rsidRDefault="007B5C95" w:rsidP="00926C3C">
      <w:pPr>
        <w:jc w:val="left"/>
        <w:rPr>
          <w:color w:val="000000" w:themeColor="text1"/>
        </w:rPr>
      </w:pPr>
      <w:r w:rsidRPr="00926C3C">
        <w:rPr>
          <w:bCs/>
          <w:sz w:val="22"/>
        </w:rPr>
        <w:t>131/2020. (VIII. 25.) KT határozat</w:t>
      </w:r>
      <w:r w:rsidR="00926C3C">
        <w:rPr>
          <w:bCs/>
          <w:sz w:val="22"/>
        </w:rPr>
        <w:t xml:space="preserve">tal a </w:t>
      </w:r>
      <w:r w:rsidRPr="007259FF">
        <w:rPr>
          <w:color w:val="000000" w:themeColor="text1"/>
        </w:rPr>
        <w:t>Képviselő-testület az Alföldvíz Zrt. által összeállított gördülő fejlesztési tervet, a Gádoros szennyvízelvezető és -tisztító rendszer felújítási és pótlási tervet elfogad</w:t>
      </w:r>
      <w:r w:rsidR="00926C3C">
        <w:rPr>
          <w:color w:val="000000" w:themeColor="text1"/>
        </w:rPr>
        <w:t>t</w:t>
      </w:r>
      <w:r w:rsidRPr="007259FF">
        <w:rPr>
          <w:color w:val="000000" w:themeColor="text1"/>
        </w:rPr>
        <w:t>a, azzal egyetért</w:t>
      </w:r>
      <w:r w:rsidR="00926C3C">
        <w:rPr>
          <w:color w:val="000000" w:themeColor="text1"/>
        </w:rPr>
        <w:t>ett</w:t>
      </w:r>
      <w:r w:rsidRPr="007259FF">
        <w:rPr>
          <w:color w:val="000000" w:themeColor="text1"/>
        </w:rPr>
        <w:t xml:space="preserve">. </w:t>
      </w:r>
    </w:p>
    <w:p w14:paraId="4C08C07A" w14:textId="1F76B618" w:rsidR="007B5C95" w:rsidRPr="007259FF" w:rsidRDefault="007B5C95" w:rsidP="007B5C95">
      <w:pPr>
        <w:tabs>
          <w:tab w:val="left" w:leader="dot" w:pos="9072"/>
          <w:tab w:val="left" w:leader="dot" w:pos="16443"/>
        </w:tabs>
        <w:rPr>
          <w:color w:val="000000" w:themeColor="text1"/>
        </w:rPr>
      </w:pPr>
      <w:r w:rsidRPr="007259FF">
        <w:rPr>
          <w:color w:val="000000" w:themeColor="text1"/>
        </w:rPr>
        <w:t>Gádoros Nagyközség Önkormányzat Képviselő-testülete felhatalmaz</w:t>
      </w:r>
      <w:r w:rsidR="00926C3C">
        <w:rPr>
          <w:color w:val="000000" w:themeColor="text1"/>
        </w:rPr>
        <w:t>t</w:t>
      </w:r>
      <w:r w:rsidRPr="007259FF">
        <w:rPr>
          <w:color w:val="000000" w:themeColor="text1"/>
        </w:rPr>
        <w:t>a a Polgármester urat a Véleményező nyilatkozat és a Meghatalmazás aláírására, mellyel feljogosít</w:t>
      </w:r>
      <w:r w:rsidR="00926C3C">
        <w:rPr>
          <w:color w:val="000000" w:themeColor="text1"/>
        </w:rPr>
        <w:t>ott</w:t>
      </w:r>
      <w:r w:rsidRPr="007259FF">
        <w:rPr>
          <w:color w:val="000000" w:themeColor="text1"/>
        </w:rPr>
        <w:t xml:space="preserve">a az Alföldvíz Zrt-t, hogy teljes jogkörrel képviselje az eljárás teljes folyamatában. </w:t>
      </w:r>
    </w:p>
    <w:p w14:paraId="06CCEC0E" w14:textId="1C1B4207" w:rsidR="007B5C95" w:rsidRPr="00926C3C" w:rsidRDefault="00926C3C" w:rsidP="00926C3C">
      <w:pPr>
        <w:pStyle w:val="Listaszerbekezds"/>
        <w:numPr>
          <w:ilvl w:val="0"/>
          <w:numId w:val="30"/>
        </w:numPr>
        <w:tabs>
          <w:tab w:val="left" w:leader="dot" w:pos="9072"/>
          <w:tab w:val="left" w:leader="dot" w:pos="16443"/>
        </w:tabs>
        <w:rPr>
          <w:b/>
          <w:bCs/>
          <w:i/>
          <w:iCs/>
          <w:color w:val="000000" w:themeColor="text1"/>
        </w:rPr>
      </w:pPr>
      <w:r w:rsidRPr="00926C3C">
        <w:rPr>
          <w:b/>
          <w:bCs/>
          <w:i/>
          <w:iCs/>
          <w:color w:val="000000" w:themeColor="text1"/>
          <w:lang w:val="hu-HU"/>
        </w:rPr>
        <w:t>Az intézkedés megtörtént.</w:t>
      </w:r>
    </w:p>
    <w:p w14:paraId="5CC0B5BF" w14:textId="77777777" w:rsidR="00926C3C" w:rsidRPr="00926C3C" w:rsidRDefault="00926C3C" w:rsidP="00926C3C">
      <w:pPr>
        <w:pStyle w:val="Listaszerbekezds"/>
        <w:tabs>
          <w:tab w:val="left" w:leader="dot" w:pos="9072"/>
          <w:tab w:val="left" w:leader="dot" w:pos="16443"/>
        </w:tabs>
        <w:rPr>
          <w:color w:val="000000" w:themeColor="text1"/>
        </w:rPr>
      </w:pPr>
    </w:p>
    <w:p w14:paraId="7816DC31" w14:textId="47F13C49" w:rsidR="007B5C95" w:rsidRPr="00F01CBF" w:rsidRDefault="007B5C95" w:rsidP="00926C3C">
      <w:pPr>
        <w:jc w:val="left"/>
        <w:rPr>
          <w:rFonts w:eastAsiaTheme="minorHAnsi"/>
        </w:rPr>
      </w:pPr>
      <w:r w:rsidRPr="00926C3C">
        <w:rPr>
          <w:bCs/>
          <w:sz w:val="22"/>
        </w:rPr>
        <w:t>132/2020. (VIII. 25.) KT határozat</w:t>
      </w:r>
      <w:r w:rsidR="00926C3C">
        <w:rPr>
          <w:bCs/>
          <w:sz w:val="22"/>
        </w:rPr>
        <w:t xml:space="preserve">tal a </w:t>
      </w:r>
      <w:r w:rsidRPr="00F01CBF">
        <w:rPr>
          <w:rFonts w:eastAsiaTheme="minorHAnsi"/>
        </w:rPr>
        <w:t>Képviselő-testület az önkormányzat és intézményei 2020. I. félévi gazdálkodásáról szóló beszámolót elfogad</w:t>
      </w:r>
      <w:r w:rsidR="002F14B4">
        <w:rPr>
          <w:rFonts w:eastAsiaTheme="minorHAnsi"/>
        </w:rPr>
        <w:t>t</w:t>
      </w:r>
      <w:r w:rsidRPr="00F01CBF">
        <w:rPr>
          <w:rFonts w:eastAsiaTheme="minorHAnsi"/>
        </w:rPr>
        <w:t>a.</w:t>
      </w:r>
    </w:p>
    <w:p w14:paraId="6FE61EC3" w14:textId="0CA291B7" w:rsidR="007235ED" w:rsidRDefault="007235ED" w:rsidP="0068264D">
      <w:pPr>
        <w:overflowPunct w:val="0"/>
        <w:autoSpaceDE w:val="0"/>
        <w:autoSpaceDN w:val="0"/>
        <w:adjustRightInd w:val="0"/>
        <w:textAlignment w:val="baseline"/>
      </w:pPr>
    </w:p>
    <w:p w14:paraId="5D1D6E45" w14:textId="10A7B74D" w:rsidR="002F14B4" w:rsidRPr="000B282A" w:rsidRDefault="002F14B4" w:rsidP="002F14B4">
      <w:pPr>
        <w:rPr>
          <w:b/>
        </w:rPr>
      </w:pPr>
      <w:r>
        <w:rPr>
          <w:b/>
        </w:rPr>
        <w:t>A</w:t>
      </w:r>
      <w:r w:rsidRPr="000B282A">
        <w:rPr>
          <w:b/>
        </w:rPr>
        <w:t xml:space="preserve"> Képviselő-testület</w:t>
      </w:r>
      <w:r>
        <w:rPr>
          <w:b/>
        </w:rPr>
        <w:t xml:space="preserve"> módosította a</w:t>
      </w:r>
      <w:r w:rsidRPr="000B282A">
        <w:rPr>
          <w:b/>
        </w:rPr>
        <w:t xml:space="preserve"> </w:t>
      </w:r>
      <w:r>
        <w:rPr>
          <w:b/>
        </w:rPr>
        <w:t>2020. évi költségvetéséről szóló 2</w:t>
      </w:r>
      <w:r w:rsidRPr="000B282A">
        <w:rPr>
          <w:b/>
        </w:rPr>
        <w:t>/20</w:t>
      </w:r>
      <w:r>
        <w:rPr>
          <w:b/>
        </w:rPr>
        <w:t>20</w:t>
      </w:r>
      <w:r w:rsidRPr="000B282A">
        <w:rPr>
          <w:b/>
        </w:rPr>
        <w:t>. (</w:t>
      </w:r>
      <w:r>
        <w:rPr>
          <w:b/>
        </w:rPr>
        <w:t>II. 20.) I. félévi önkormányzati rendeletét a 6</w:t>
      </w:r>
      <w:r w:rsidRPr="000B282A">
        <w:rPr>
          <w:b/>
        </w:rPr>
        <w:t>/20</w:t>
      </w:r>
      <w:r>
        <w:rPr>
          <w:b/>
        </w:rPr>
        <w:t>20</w:t>
      </w:r>
      <w:r w:rsidRPr="000B282A">
        <w:rPr>
          <w:b/>
        </w:rPr>
        <w:t>. (</w:t>
      </w:r>
      <w:r>
        <w:rPr>
          <w:b/>
        </w:rPr>
        <w:t>VIII. 27.) önkormányzati rendelettel.</w:t>
      </w:r>
    </w:p>
    <w:p w14:paraId="53BCE11C" w14:textId="63659707" w:rsidR="002F14B4" w:rsidRDefault="002F14B4" w:rsidP="0068264D">
      <w:pPr>
        <w:overflowPunct w:val="0"/>
        <w:autoSpaceDE w:val="0"/>
        <w:autoSpaceDN w:val="0"/>
        <w:adjustRightInd w:val="0"/>
        <w:textAlignment w:val="baseline"/>
      </w:pPr>
    </w:p>
    <w:p w14:paraId="58A959EE" w14:textId="6CFE4B54" w:rsidR="00A572EA" w:rsidRPr="000B282A" w:rsidRDefault="00A572EA" w:rsidP="00A572EA">
      <w:pPr>
        <w:rPr>
          <w:b/>
        </w:rPr>
      </w:pPr>
      <w:r>
        <w:rPr>
          <w:b/>
        </w:rPr>
        <w:t>A</w:t>
      </w:r>
      <w:r w:rsidRPr="000B282A">
        <w:rPr>
          <w:b/>
        </w:rPr>
        <w:t xml:space="preserve"> Képviselő-testület</w:t>
      </w:r>
      <w:r>
        <w:rPr>
          <w:b/>
        </w:rPr>
        <w:t xml:space="preserve"> módosította a</w:t>
      </w:r>
      <w:r w:rsidRPr="000B282A">
        <w:rPr>
          <w:b/>
        </w:rPr>
        <w:t xml:space="preserve"> </w:t>
      </w:r>
      <w:r>
        <w:rPr>
          <w:b/>
        </w:rPr>
        <w:t>szociális célú tüzelőanyag támogatás módosításáról szóló 9</w:t>
      </w:r>
      <w:r w:rsidRPr="000B282A">
        <w:rPr>
          <w:b/>
        </w:rPr>
        <w:t>/20</w:t>
      </w:r>
      <w:r>
        <w:rPr>
          <w:b/>
        </w:rPr>
        <w:t>17</w:t>
      </w:r>
      <w:r w:rsidRPr="000B282A">
        <w:rPr>
          <w:b/>
        </w:rPr>
        <w:t>. (</w:t>
      </w:r>
      <w:r>
        <w:rPr>
          <w:b/>
        </w:rPr>
        <w:t>VIII. 10.) önkormányzati rendeletét a 7</w:t>
      </w:r>
      <w:r w:rsidRPr="000B282A">
        <w:rPr>
          <w:b/>
        </w:rPr>
        <w:t>/20</w:t>
      </w:r>
      <w:r>
        <w:rPr>
          <w:b/>
        </w:rPr>
        <w:t>20</w:t>
      </w:r>
      <w:r w:rsidRPr="000B282A">
        <w:rPr>
          <w:b/>
        </w:rPr>
        <w:t>. (</w:t>
      </w:r>
      <w:r>
        <w:rPr>
          <w:b/>
        </w:rPr>
        <w:t>VIII. 27.) önkormányzati rendelettel.</w:t>
      </w:r>
    </w:p>
    <w:p w14:paraId="020C0069" w14:textId="77777777" w:rsidR="002F14B4" w:rsidRDefault="002F14B4" w:rsidP="0068264D">
      <w:pPr>
        <w:overflowPunct w:val="0"/>
        <w:autoSpaceDE w:val="0"/>
        <w:autoSpaceDN w:val="0"/>
        <w:adjustRightInd w:val="0"/>
        <w:textAlignment w:val="baseline"/>
      </w:pPr>
    </w:p>
    <w:p w14:paraId="2D3E8E38" w14:textId="055DD152" w:rsidR="007B5C95" w:rsidRPr="007529B5" w:rsidRDefault="007B5C95" w:rsidP="002F14B4">
      <w:r w:rsidRPr="002F14B4">
        <w:rPr>
          <w:bCs/>
          <w:sz w:val="22"/>
        </w:rPr>
        <w:t>133/2020. (VIII. 25.) KT határozat</w:t>
      </w:r>
      <w:r w:rsidR="002F14B4">
        <w:rPr>
          <w:bCs/>
          <w:sz w:val="22"/>
        </w:rPr>
        <w:t>tal a</w:t>
      </w:r>
      <w:r w:rsidRPr="00090611">
        <w:rPr>
          <w:rFonts w:eastAsiaTheme="minorHAnsi"/>
        </w:rPr>
        <w:t xml:space="preserve"> Képviselő-testület</w:t>
      </w:r>
      <w:r>
        <w:rPr>
          <w:rFonts w:eastAsiaTheme="minorHAnsi"/>
        </w:rPr>
        <w:t xml:space="preserve"> dönt</w:t>
      </w:r>
      <w:r w:rsidR="002F14B4">
        <w:rPr>
          <w:rFonts w:eastAsiaTheme="minorHAnsi"/>
        </w:rPr>
        <w:t>ött</w:t>
      </w:r>
      <w:r>
        <w:rPr>
          <w:rFonts w:eastAsiaTheme="minorHAnsi"/>
        </w:rPr>
        <w:t xml:space="preserve"> arról, hogy szerződés tervezet</w:t>
      </w:r>
      <w:r w:rsidR="002F14B4">
        <w:rPr>
          <w:rFonts w:eastAsiaTheme="minorHAnsi"/>
        </w:rPr>
        <w:t>et</w:t>
      </w:r>
      <w:r>
        <w:rPr>
          <w:rFonts w:eastAsiaTheme="minorHAnsi"/>
        </w:rPr>
        <w:t xml:space="preserve"> készít </w:t>
      </w:r>
      <w:r w:rsidRPr="007529B5">
        <w:t>Muhel János egyéni vállalkozó részére a 5932 Gádoros, Darányi u. 25. szám alatti ingatlan bérbe</w:t>
      </w:r>
      <w:r>
        <w:t>adására</w:t>
      </w:r>
      <w:r w:rsidRPr="007529B5">
        <w:t xml:space="preserve">, bérleti díj </w:t>
      </w:r>
      <w:r>
        <w:t xml:space="preserve">bruttó </w:t>
      </w:r>
      <w:proofErr w:type="gramStart"/>
      <w:r>
        <w:t>20.000,-</w:t>
      </w:r>
      <w:proofErr w:type="gramEnd"/>
      <w:r>
        <w:t xml:space="preserve"> Ft és</w:t>
      </w:r>
      <w:r w:rsidRPr="007529B5">
        <w:t xml:space="preserve"> a teljes rezsidíj kifizetése mellett</w:t>
      </w:r>
      <w:r>
        <w:t>.</w:t>
      </w:r>
    </w:p>
    <w:p w14:paraId="2DB3FF4C" w14:textId="25DA40E6" w:rsidR="007235ED" w:rsidRPr="002F14B4" w:rsidRDefault="002F14B4" w:rsidP="002F14B4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2F14B4">
        <w:rPr>
          <w:b/>
          <w:bCs/>
          <w:i/>
          <w:iCs/>
          <w:lang w:val="hu-HU"/>
        </w:rPr>
        <w:t>Az intézkedés folyamatban van.</w:t>
      </w:r>
    </w:p>
    <w:bookmarkEnd w:id="0"/>
    <w:p w14:paraId="0242F152" w14:textId="77777777" w:rsidR="00255A49" w:rsidRPr="002C65ED" w:rsidRDefault="00255A49" w:rsidP="002D4D48"/>
    <w:p w14:paraId="2033BD63" w14:textId="51943348" w:rsidR="007B5C95" w:rsidRDefault="007B5C95" w:rsidP="002F14B4">
      <w:pPr>
        <w:jc w:val="left"/>
        <w:rPr>
          <w:bCs/>
        </w:rPr>
      </w:pPr>
      <w:r w:rsidRPr="002F14B4">
        <w:rPr>
          <w:bCs/>
          <w:sz w:val="22"/>
        </w:rPr>
        <w:t>134/2020. (VIII. 25.) KT határozat</w:t>
      </w:r>
      <w:r w:rsidR="002F14B4">
        <w:rPr>
          <w:bCs/>
          <w:sz w:val="22"/>
        </w:rPr>
        <w:t xml:space="preserve">tal a </w:t>
      </w:r>
      <w:r>
        <w:rPr>
          <w:bCs/>
        </w:rPr>
        <w:t>Képviselő-testület eredménytelennek nyilvánít</w:t>
      </w:r>
      <w:r w:rsidR="002F14B4">
        <w:rPr>
          <w:bCs/>
        </w:rPr>
        <w:t>ott</w:t>
      </w:r>
      <w:r>
        <w:rPr>
          <w:bCs/>
        </w:rPr>
        <w:t xml:space="preserve">a a 106/2020. (VI. 30.) KT határozatával kiírt háziorvosi praxis pályázatot, mivel határidőig pályázat nem érkezett. </w:t>
      </w:r>
    </w:p>
    <w:p w14:paraId="5D309042" w14:textId="1F2F4E29" w:rsidR="009D65CF" w:rsidRPr="00653F48" w:rsidRDefault="005934FC" w:rsidP="00653F4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>
        <w:rPr>
          <w:rFonts w:eastAsia="Times New Roman"/>
          <w:b/>
          <w:bCs/>
          <w:i/>
          <w:iCs/>
          <w:lang w:val="hu-HU" w:eastAsia="hu-HU"/>
        </w:rPr>
        <w:t>Későbbiekben kerül újra kiírásra a pályázat</w:t>
      </w:r>
      <w:r w:rsidR="00653F48" w:rsidRPr="00653F48">
        <w:rPr>
          <w:rFonts w:eastAsia="Times New Roman"/>
          <w:b/>
          <w:bCs/>
          <w:i/>
          <w:iCs/>
          <w:lang w:val="hu-HU" w:eastAsia="hu-HU"/>
        </w:rPr>
        <w:t>.</w:t>
      </w:r>
    </w:p>
    <w:p w14:paraId="7A099E47" w14:textId="5E0A09EB" w:rsidR="002F14B4" w:rsidRDefault="002F14B4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B6D97" w14:textId="77777777" w:rsidR="002F14B4" w:rsidRPr="002C65ED" w:rsidRDefault="002F14B4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881B4A5" w14:textId="04811EB1" w:rsidR="007B5C95" w:rsidRDefault="007B5C95" w:rsidP="002F14B4">
      <w:pPr>
        <w:jc w:val="left"/>
        <w:rPr>
          <w:bCs/>
        </w:rPr>
      </w:pPr>
      <w:r w:rsidRPr="002F14B4">
        <w:rPr>
          <w:bCs/>
          <w:sz w:val="22"/>
        </w:rPr>
        <w:lastRenderedPageBreak/>
        <w:t>135/2020. (VIII. 25.) KT határozat</w:t>
      </w:r>
      <w:r w:rsidR="002F14B4">
        <w:rPr>
          <w:bCs/>
          <w:sz w:val="22"/>
        </w:rPr>
        <w:t xml:space="preserve">tal a </w:t>
      </w:r>
      <w:r>
        <w:rPr>
          <w:bCs/>
        </w:rPr>
        <w:t>Képviselő-testület dönt</w:t>
      </w:r>
      <w:r w:rsidR="002F14B4">
        <w:rPr>
          <w:bCs/>
        </w:rPr>
        <w:t>ött</w:t>
      </w:r>
      <w:r>
        <w:rPr>
          <w:bCs/>
        </w:rPr>
        <w:t xml:space="preserve"> arról, hogy </w:t>
      </w:r>
      <w:proofErr w:type="spellStart"/>
      <w:r>
        <w:rPr>
          <w:bCs/>
        </w:rPr>
        <w:t>Hobor</w:t>
      </w:r>
      <w:proofErr w:type="spellEnd"/>
      <w:r>
        <w:rPr>
          <w:bCs/>
        </w:rPr>
        <w:t xml:space="preserve"> Sándor, a Lomi.hu Kft. (8460 Devecser, Budai N. A. köz 100.) ügyvezetője által felajánlott és a </w:t>
      </w:r>
      <w:proofErr w:type="gramStart"/>
      <w:r>
        <w:rPr>
          <w:bCs/>
        </w:rPr>
        <w:t>Kft.</w:t>
      </w:r>
      <w:proofErr w:type="gramEnd"/>
      <w:r>
        <w:rPr>
          <w:bCs/>
        </w:rPr>
        <w:t xml:space="preserve"> tulajdonában lévő 5932 Gádoros, Damjanich u. 7. sz. (1356 hrsz.) alatti ingatlant megtekinti tovább hasznosítás céljából.</w:t>
      </w:r>
    </w:p>
    <w:p w14:paraId="32FC069E" w14:textId="7B4E9E5C" w:rsidR="007B5C95" w:rsidRDefault="007B5C95" w:rsidP="007B5C95">
      <w:pPr>
        <w:rPr>
          <w:bCs/>
        </w:rPr>
      </w:pPr>
      <w:r>
        <w:rPr>
          <w:bCs/>
        </w:rPr>
        <w:t>Felkér</w:t>
      </w:r>
      <w:r w:rsidR="002F14B4">
        <w:rPr>
          <w:bCs/>
        </w:rPr>
        <w:t>te</w:t>
      </w:r>
      <w:r>
        <w:rPr>
          <w:bCs/>
        </w:rPr>
        <w:t xml:space="preserve"> a Polgármester urat a szükséges intézkedések megtételére. </w:t>
      </w:r>
    </w:p>
    <w:p w14:paraId="0996ABBA" w14:textId="5149F21E" w:rsidR="007B5C95" w:rsidRPr="00A572EA" w:rsidRDefault="002F14B4" w:rsidP="002F14B4">
      <w:pPr>
        <w:pStyle w:val="Listaszerbekezds"/>
        <w:numPr>
          <w:ilvl w:val="0"/>
          <w:numId w:val="30"/>
        </w:numPr>
        <w:rPr>
          <w:b/>
          <w:i/>
          <w:iCs/>
        </w:rPr>
      </w:pPr>
      <w:r w:rsidRPr="00A572EA">
        <w:rPr>
          <w:b/>
          <w:i/>
          <w:iCs/>
          <w:lang w:val="hu-HU"/>
        </w:rPr>
        <w:t>Megtekintés</w:t>
      </w:r>
      <w:r w:rsidR="005934FC">
        <w:rPr>
          <w:b/>
          <w:i/>
          <w:iCs/>
          <w:lang w:val="hu-HU"/>
        </w:rPr>
        <w:t>re</w:t>
      </w:r>
      <w:r w:rsidRPr="00A572EA">
        <w:rPr>
          <w:b/>
          <w:i/>
          <w:iCs/>
          <w:lang w:val="hu-HU"/>
        </w:rPr>
        <w:t xml:space="preserve"> időpont</w:t>
      </w:r>
      <w:r w:rsidR="00A572EA" w:rsidRPr="00A572EA">
        <w:rPr>
          <w:b/>
          <w:i/>
          <w:iCs/>
          <w:lang w:val="hu-HU"/>
        </w:rPr>
        <w:t>ot kértünk.</w:t>
      </w:r>
    </w:p>
    <w:p w14:paraId="161EE279" w14:textId="77777777" w:rsidR="00A572EA" w:rsidRPr="00A572EA" w:rsidRDefault="00A572EA" w:rsidP="00A572EA">
      <w:pPr>
        <w:rPr>
          <w:bCs/>
        </w:rPr>
      </w:pPr>
    </w:p>
    <w:p w14:paraId="417619F4" w14:textId="4F25F3A8" w:rsidR="007B5C95" w:rsidRDefault="007B5C95" w:rsidP="00A572EA">
      <w:r w:rsidRPr="00A572EA">
        <w:rPr>
          <w:bCs/>
          <w:sz w:val="22"/>
        </w:rPr>
        <w:t>136/2020. (VIII. 25.) KT határozat</w:t>
      </w:r>
      <w:r w:rsidR="00A572EA">
        <w:rPr>
          <w:bCs/>
          <w:sz w:val="22"/>
        </w:rPr>
        <w:t xml:space="preserve">tal </w:t>
      </w:r>
      <w:proofErr w:type="gramStart"/>
      <w:r w:rsidR="00A572EA">
        <w:rPr>
          <w:bCs/>
          <w:sz w:val="22"/>
        </w:rPr>
        <w:t xml:space="preserve">a </w:t>
      </w:r>
      <w:r>
        <w:t xml:space="preserve"> Képviselő</w:t>
      </w:r>
      <w:proofErr w:type="gramEnd"/>
      <w:r>
        <w:t>-testület dönt</w:t>
      </w:r>
      <w:r w:rsidR="00A572EA">
        <w:t>ött</w:t>
      </w:r>
      <w:r>
        <w:t xml:space="preserve"> arról, hogy a Gádorosi Füzetek 14. kötetét „A gádorosi Községi könyvtár története</w:t>
      </w:r>
      <w:r w:rsidRPr="0064084B">
        <w:t>”</w:t>
      </w:r>
      <w:r>
        <w:t xml:space="preserve"> címmel, a 2020. évi Falunapon megjelenteti.</w:t>
      </w:r>
    </w:p>
    <w:p w14:paraId="6ACE8FD0" w14:textId="39413A95" w:rsidR="007B5C95" w:rsidRDefault="007B5C95" w:rsidP="00A572EA">
      <w:r>
        <w:t>Felké</w:t>
      </w:r>
      <w:r w:rsidR="00A572EA">
        <w:t>rte</w:t>
      </w:r>
      <w:r>
        <w:t xml:space="preserve"> a Polgármester Urat a legkedvezőbb nyomdai ajánlat elfogadására.</w:t>
      </w:r>
    </w:p>
    <w:p w14:paraId="2B1B1A08" w14:textId="68A06E42" w:rsidR="00C31E91" w:rsidRPr="00A572EA" w:rsidRDefault="00A572EA" w:rsidP="00A572EA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572EA">
        <w:rPr>
          <w:rFonts w:eastAsia="Times New Roman"/>
          <w:b/>
          <w:bCs/>
          <w:i/>
          <w:iCs/>
          <w:lang w:val="hu-HU" w:eastAsia="hu-HU"/>
        </w:rPr>
        <w:t>Az intézkedés folyamatban van.</w:t>
      </w:r>
    </w:p>
    <w:p w14:paraId="6DB2CBCA" w14:textId="4CF0C9E8" w:rsidR="00A572EA" w:rsidRDefault="00A572EA" w:rsidP="00A572E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C7EA644" w14:textId="77777777" w:rsidR="00A572EA" w:rsidRPr="00A572EA" w:rsidRDefault="00A572EA" w:rsidP="00A572E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BEC5E34" w14:textId="5C70D63B" w:rsidR="00926C3C" w:rsidRDefault="00926C3C" w:rsidP="00A572EA">
      <w:pPr>
        <w:jc w:val="left"/>
      </w:pPr>
      <w:r w:rsidRPr="00A572EA">
        <w:rPr>
          <w:bCs/>
          <w:sz w:val="22"/>
        </w:rPr>
        <w:t>137/2020. (VIII. 25.) KT határozat</w:t>
      </w:r>
      <w:r w:rsidR="00A572EA">
        <w:rPr>
          <w:bCs/>
          <w:sz w:val="22"/>
        </w:rPr>
        <w:t xml:space="preserve">tal a </w:t>
      </w:r>
      <w:r>
        <w:t>Képviselő-testület dönt</w:t>
      </w:r>
      <w:r w:rsidR="00A572EA">
        <w:t>ött</w:t>
      </w:r>
      <w:r>
        <w:t xml:space="preserve"> arról, hogy a Gádorosi Füzetek sorozat 14. számának megjelentetéséhez szponzorokat keres. </w:t>
      </w:r>
    </w:p>
    <w:p w14:paraId="05E69B61" w14:textId="77777777" w:rsidR="00926C3C" w:rsidRPr="004F2B14" w:rsidRDefault="00926C3C" w:rsidP="00926C3C">
      <w:r w:rsidRPr="004F2B14">
        <w:t xml:space="preserve">Egyes kiadványoknál szponzorok voltak, ennek lehetőségét most sem szabad kizárni. Ez azért is fontos, mert a gyakorlat szerint a szponzorok a kiadás után adományuk mértékében tiszteletpéldányt szoktak kapni. (Nevük támogatóként a könyv belső oldalán meg szokott jelenni.) </w:t>
      </w:r>
    </w:p>
    <w:p w14:paraId="7AE38B56" w14:textId="3DC46135" w:rsidR="00926C3C" w:rsidRPr="00A572EA" w:rsidRDefault="00A572EA" w:rsidP="00A572EA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A572EA">
        <w:rPr>
          <w:b/>
          <w:bCs/>
          <w:i/>
          <w:iCs/>
          <w:lang w:val="hu-HU"/>
        </w:rPr>
        <w:t>Az intézkedés folyamatban van.</w:t>
      </w:r>
    </w:p>
    <w:p w14:paraId="31D2101D" w14:textId="77777777" w:rsidR="00A572EA" w:rsidRPr="004F2B14" w:rsidRDefault="00A572EA" w:rsidP="00A572EA"/>
    <w:p w14:paraId="452FD354" w14:textId="4B1FA26E" w:rsidR="00926C3C" w:rsidRDefault="00926C3C" w:rsidP="00A572EA">
      <w:r w:rsidRPr="00A572EA">
        <w:rPr>
          <w:bCs/>
          <w:sz w:val="22"/>
        </w:rPr>
        <w:t>138/2020. (VIII. 25.) KT határozat</w:t>
      </w:r>
      <w:r w:rsidR="00A572EA">
        <w:rPr>
          <w:bCs/>
          <w:sz w:val="22"/>
        </w:rPr>
        <w:t>tal a K</w:t>
      </w:r>
      <w:r>
        <w:t>épviselő-testület dönt</w:t>
      </w:r>
      <w:r w:rsidR="00A572EA">
        <w:t>ött</w:t>
      </w:r>
      <w:r>
        <w:t xml:space="preserve"> arról, hogy a Gádorosi Füzetek sorozat 14. kötetének </w:t>
      </w:r>
      <w:r w:rsidRPr="004F2B14">
        <w:t>tartalmá</w:t>
      </w:r>
      <w:r>
        <w:t>t</w:t>
      </w:r>
      <w:r w:rsidRPr="004F2B14">
        <w:t>, oldalszámá</w:t>
      </w:r>
      <w:r>
        <w:t>t, az esetleges színes nyomtatású oldalak számát, valamint a köteten szereplő címképet legkésőbb 2020. szeptember 4-ig meghatározza.</w:t>
      </w:r>
    </w:p>
    <w:p w14:paraId="420C458F" w14:textId="6D0E5B78" w:rsidR="007B5C95" w:rsidRPr="00A572EA" w:rsidRDefault="00A572EA" w:rsidP="00A572EA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572EA">
        <w:rPr>
          <w:rFonts w:eastAsia="Times New Roman"/>
          <w:b/>
          <w:bCs/>
          <w:i/>
          <w:iCs/>
          <w:lang w:val="hu-HU" w:eastAsia="hu-HU"/>
        </w:rPr>
        <w:t>Az intézkedés folyamatban van.</w:t>
      </w:r>
    </w:p>
    <w:p w14:paraId="5AD7FE35" w14:textId="77777777" w:rsidR="00A572EA" w:rsidRPr="00A572EA" w:rsidRDefault="00A572EA" w:rsidP="00A5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E4E310B" w14:textId="5B7E2320" w:rsidR="00926C3C" w:rsidRDefault="00926C3C" w:rsidP="00A572EA">
      <w:r w:rsidRPr="00A572EA">
        <w:rPr>
          <w:bCs/>
          <w:sz w:val="22"/>
        </w:rPr>
        <w:t>139/2020. (VIII. 25.) KT határozat</w:t>
      </w:r>
      <w:r w:rsidR="00A572EA">
        <w:rPr>
          <w:bCs/>
          <w:sz w:val="22"/>
        </w:rPr>
        <w:t xml:space="preserve">tal </w:t>
      </w:r>
      <w:proofErr w:type="gramStart"/>
      <w:r w:rsidR="00A572EA">
        <w:rPr>
          <w:bCs/>
          <w:sz w:val="22"/>
        </w:rPr>
        <w:t xml:space="preserve">a </w:t>
      </w:r>
      <w:r>
        <w:t xml:space="preserve"> </w:t>
      </w:r>
      <w:r w:rsidRPr="0064084B">
        <w:t>Képviselő</w:t>
      </w:r>
      <w:proofErr w:type="gramEnd"/>
      <w:r w:rsidRPr="0064084B">
        <w:t>-testület dönt</w:t>
      </w:r>
      <w:r w:rsidR="00A572EA">
        <w:t>ött</w:t>
      </w:r>
      <w:r w:rsidRPr="0064084B">
        <w:t xml:space="preserve"> arról, hogy </w:t>
      </w:r>
      <w:r>
        <w:t>„</w:t>
      </w:r>
      <w:bookmarkStart w:id="7" w:name="_Hlk49239940"/>
      <w:r>
        <w:t>A gádorosi Községi könyvtár története</w:t>
      </w:r>
      <w:r w:rsidRPr="0064084B">
        <w:t xml:space="preserve">” </w:t>
      </w:r>
      <w:bookmarkEnd w:id="7"/>
      <w:r w:rsidRPr="0064084B">
        <w:t xml:space="preserve">című Gádorosi </w:t>
      </w:r>
      <w:r>
        <w:t>F</w:t>
      </w:r>
      <w:r w:rsidRPr="0064084B">
        <w:t>üzet</w:t>
      </w:r>
      <w:r>
        <w:t>ek</w:t>
      </w:r>
      <w:r w:rsidRPr="0064084B">
        <w:t xml:space="preserve"> 1</w:t>
      </w:r>
      <w:r>
        <w:t>4</w:t>
      </w:r>
      <w:r w:rsidRPr="0064084B">
        <w:t>-</w:t>
      </w:r>
      <w:r>
        <w:t>e</w:t>
      </w:r>
      <w:r w:rsidRPr="0064084B">
        <w:t>s számának felelős kiadója:</w:t>
      </w:r>
      <w:r>
        <w:t xml:space="preserve"> Gádoros Nagyközség Önkormányzata</w:t>
      </w:r>
      <w:r w:rsidRPr="0064084B">
        <w:t xml:space="preserve"> </w:t>
      </w:r>
      <w:r>
        <w:t xml:space="preserve">Dr. Szilágyi Tibor </w:t>
      </w:r>
      <w:r w:rsidRPr="0064084B">
        <w:t>polgármester legyen.</w:t>
      </w:r>
    </w:p>
    <w:p w14:paraId="18BC5E72" w14:textId="142B99B9" w:rsidR="00926C3C" w:rsidRPr="00A572EA" w:rsidRDefault="00A572EA" w:rsidP="00A572EA">
      <w:pPr>
        <w:pStyle w:val="Listaszerbekezds"/>
        <w:numPr>
          <w:ilvl w:val="0"/>
          <w:numId w:val="30"/>
        </w:numPr>
        <w:rPr>
          <w:b/>
          <w:bCs/>
          <w:i/>
          <w:iCs/>
        </w:rPr>
      </w:pPr>
      <w:r w:rsidRPr="00A572EA">
        <w:rPr>
          <w:b/>
          <w:bCs/>
          <w:i/>
          <w:iCs/>
          <w:lang w:val="hu-HU"/>
        </w:rPr>
        <w:t>Az intézkedés folyamatban van.</w:t>
      </w:r>
    </w:p>
    <w:p w14:paraId="67B50667" w14:textId="77777777" w:rsidR="00A572EA" w:rsidRDefault="00A572EA" w:rsidP="00A572EA"/>
    <w:p w14:paraId="58328816" w14:textId="6B05D05B" w:rsidR="00926C3C" w:rsidRPr="00AA75D5" w:rsidRDefault="00926C3C" w:rsidP="00A572EA">
      <w:pPr>
        <w:jc w:val="left"/>
        <w:rPr>
          <w:lang w:eastAsia="zh-CN"/>
        </w:rPr>
      </w:pPr>
      <w:r w:rsidRPr="00A572EA">
        <w:rPr>
          <w:bCs/>
          <w:sz w:val="22"/>
        </w:rPr>
        <w:t>140/2020. (VIII. 25.) KT határozat</w:t>
      </w:r>
      <w:r w:rsidR="00A572EA">
        <w:rPr>
          <w:bCs/>
          <w:sz w:val="22"/>
        </w:rPr>
        <w:t xml:space="preserve">tal a </w:t>
      </w:r>
      <w:r w:rsidRPr="00AA75D5">
        <w:t xml:space="preserve">Képviselő-testület </w:t>
      </w:r>
      <w:r>
        <w:t>dönt</w:t>
      </w:r>
      <w:r w:rsidR="00A572EA">
        <w:t>ött</w:t>
      </w:r>
      <w:r>
        <w:t xml:space="preserve"> arról, hogy a Gádorosi Füzetek 14. kötetét 300 példányban nyomtattatja ki.</w:t>
      </w:r>
    </w:p>
    <w:p w14:paraId="259B9FD1" w14:textId="23955D77" w:rsidR="00926C3C" w:rsidRPr="00A572EA" w:rsidRDefault="00A572EA" w:rsidP="00A572EA">
      <w:pPr>
        <w:pStyle w:val="Listaszerbekezds"/>
        <w:numPr>
          <w:ilvl w:val="0"/>
          <w:numId w:val="30"/>
        </w:numPr>
        <w:rPr>
          <w:b/>
          <w:i/>
          <w:iCs/>
        </w:rPr>
      </w:pPr>
      <w:r w:rsidRPr="00A572EA">
        <w:rPr>
          <w:b/>
          <w:i/>
          <w:iCs/>
          <w:lang w:val="hu-HU"/>
        </w:rPr>
        <w:t>Az intézkedés folyamatban van.</w:t>
      </w:r>
    </w:p>
    <w:p w14:paraId="35DA9868" w14:textId="77777777" w:rsidR="00A572EA" w:rsidRPr="00A572EA" w:rsidRDefault="00A572EA" w:rsidP="00A572EA">
      <w:pPr>
        <w:rPr>
          <w:bCs/>
        </w:rPr>
      </w:pPr>
    </w:p>
    <w:p w14:paraId="190B7D7F" w14:textId="6B675EA6" w:rsidR="002E19C2" w:rsidRDefault="00926C3C" w:rsidP="002E19C2">
      <w:pPr>
        <w:keepLines/>
        <w:suppressAutoHyphens/>
      </w:pPr>
      <w:r w:rsidRPr="00653F48">
        <w:rPr>
          <w:bCs/>
          <w:sz w:val="22"/>
        </w:rPr>
        <w:t>141/2020. (VIII. 25.) KT határozat</w:t>
      </w:r>
      <w:r w:rsidR="00A572EA" w:rsidRPr="00653F48">
        <w:rPr>
          <w:bCs/>
          <w:sz w:val="22"/>
        </w:rPr>
        <w:t xml:space="preserve">tal a </w:t>
      </w:r>
      <w:r w:rsidRPr="00653F48">
        <w:t xml:space="preserve">Képviselő-testület </w:t>
      </w:r>
      <w:r w:rsidR="002E19C2">
        <w:t>felhatalmazta</w:t>
      </w:r>
      <w:r w:rsidR="002E19C2">
        <w:t xml:space="preserve"> a PROGÁDOR Kft. ügyvezetőjét, hogy a Panoráma Pihenőház (Szováta, </w:t>
      </w:r>
      <w:proofErr w:type="spellStart"/>
      <w:r w:rsidR="002E19C2">
        <w:t>Restad</w:t>
      </w:r>
      <w:proofErr w:type="spellEnd"/>
      <w:r w:rsidR="002E19C2">
        <w:t xml:space="preserve"> u. 40., Románia) üdülőre vonatkozó SZOGÁDOR Kft. és Fancsali Zsolt között 2018. január 13. napján kelt bérleti szerződésben foglaltak alapján, a fizetendő 2020. évi bérleti díjat – 2020. május 01. napjától – 2021. április 31. napjáig terjedő időtartamra – a koronavírus járványhelyzetre való tekintettel elengedi Fancsali Zsoltnak azzal, hogy a SZOGÁDOR Kft. fennálló fizetési kötelezettségeit [könyvelői (1.200 RON) és ügyvédi (1.100 RON)] díjait Fancsali Zsolt rendezi, és az üdülő téli tüzelőjét megvásárolja, valamint a szerződés időtartama alatt az üdülő karbantartását továbbra is biztosítja.</w:t>
      </w:r>
    </w:p>
    <w:p w14:paraId="68DA2A88" w14:textId="32CE10F8" w:rsidR="002E19C2" w:rsidRDefault="002E19C2" w:rsidP="002E19C2">
      <w:pPr>
        <w:rPr>
          <w:bCs/>
        </w:rPr>
      </w:pPr>
      <w:r>
        <w:rPr>
          <w:bCs/>
        </w:rPr>
        <w:t>Felkér</w:t>
      </w:r>
      <w:r>
        <w:rPr>
          <w:bCs/>
        </w:rPr>
        <w:t>te</w:t>
      </w:r>
      <w:r>
        <w:rPr>
          <w:bCs/>
        </w:rPr>
        <w:t xml:space="preserve"> a PROGÁDOR Kft. ügyvezetőjét a szükséges intézkedés megtételére.</w:t>
      </w:r>
    </w:p>
    <w:p w14:paraId="70240CED" w14:textId="3D19E7C7" w:rsidR="007B5C95" w:rsidRPr="002E19C2" w:rsidRDefault="00653F48" w:rsidP="002E19C2">
      <w:pPr>
        <w:pStyle w:val="Listaszerbekezds"/>
        <w:keepLines/>
        <w:numPr>
          <w:ilvl w:val="0"/>
          <w:numId w:val="30"/>
        </w:numPr>
        <w:suppressAutoHyphens/>
        <w:rPr>
          <w:rFonts w:eastAsia="Times New Roman"/>
          <w:b/>
          <w:bCs/>
          <w:i/>
          <w:iCs/>
          <w:lang w:eastAsia="hu-HU"/>
        </w:rPr>
      </w:pPr>
      <w:r w:rsidRPr="002E19C2">
        <w:rPr>
          <w:rFonts w:eastAsia="Times New Roman"/>
          <w:b/>
          <w:bCs/>
          <w:i/>
          <w:iCs/>
          <w:lang w:eastAsia="hu-HU"/>
        </w:rPr>
        <w:t>Az intézkedés folyamatban van.</w:t>
      </w:r>
    </w:p>
    <w:p w14:paraId="4B5A48A7" w14:textId="02B44C1A" w:rsidR="007B5C95" w:rsidRDefault="00A572EA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ooooooooooooooooooooooooooooooooooooooooooooooooooooooooooooooooooooooooooo</w:t>
      </w:r>
    </w:p>
    <w:p w14:paraId="1FABDAB8" w14:textId="1EF297DE" w:rsidR="007B5C95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264A675" w14:textId="3F5316F4" w:rsidR="00653F48" w:rsidRPr="00AA75D5" w:rsidRDefault="00653F48" w:rsidP="00653F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1A81">
        <w:rPr>
          <w:rFonts w:eastAsia="Times New Roman"/>
          <w:b/>
          <w:lang w:eastAsia="hu-HU"/>
        </w:rPr>
        <w:t>Gádoros Nagyközségi Önkormányzat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b/>
          <w:lang w:eastAsia="hu-HU"/>
        </w:rPr>
        <w:t>Képviselő-testületének 2020. augusztus 27-én</w:t>
      </w:r>
      <w:r w:rsidRPr="000B6129">
        <w:rPr>
          <w:rFonts w:eastAsia="Times New Roman"/>
          <w:b/>
          <w:lang w:eastAsia="hu-HU"/>
        </w:rPr>
        <w:t xml:space="preserve"> megtartott </w:t>
      </w:r>
      <w:r>
        <w:rPr>
          <w:rFonts w:eastAsia="Times New Roman"/>
          <w:b/>
          <w:lang w:eastAsia="hu-HU"/>
        </w:rPr>
        <w:t>rendkívüli</w:t>
      </w:r>
      <w:r>
        <w:rPr>
          <w:rFonts w:eastAsia="Times New Roman"/>
          <w:lang w:eastAsia="hu-HU"/>
        </w:rPr>
        <w:t xml:space="preserve"> ülésén a </w:t>
      </w:r>
      <w:r>
        <w:rPr>
          <w:rFonts w:eastAsia="Times New Roman"/>
          <w:b/>
          <w:bCs/>
          <w:lang w:eastAsia="hu-HU"/>
        </w:rPr>
        <w:t>142</w:t>
      </w:r>
      <w:r w:rsidRPr="00F45087">
        <w:rPr>
          <w:b/>
          <w:sz w:val="22"/>
        </w:rPr>
        <w:t>/</w:t>
      </w:r>
      <w:r w:rsidRPr="00255A49">
        <w:rPr>
          <w:b/>
        </w:rPr>
        <w:t>2020. (</w:t>
      </w:r>
      <w:r>
        <w:rPr>
          <w:b/>
        </w:rPr>
        <w:t>VIII. 27</w:t>
      </w:r>
      <w:r w:rsidRPr="00255A49">
        <w:rPr>
          <w:b/>
        </w:rPr>
        <w:t>.) KT határozattal</w:t>
      </w:r>
      <w:r>
        <w:rPr>
          <w:b/>
          <w:sz w:val="22"/>
        </w:rPr>
        <w:t xml:space="preserve"> </w:t>
      </w:r>
      <w:r w:rsidRPr="00F45087">
        <w:t>dönt</w:t>
      </w:r>
      <w:r>
        <w:t xml:space="preserve">ött </w:t>
      </w:r>
      <w:r w:rsidRPr="00F45087">
        <w:t xml:space="preserve">arról, </w:t>
      </w:r>
      <w:r>
        <w:t>hogy a</w:t>
      </w:r>
      <w:r w:rsidRPr="00AA75D5">
        <w:t xml:space="preserve"> </w:t>
      </w:r>
      <w:r w:rsidRPr="00AA75D5">
        <w:lastRenderedPageBreak/>
        <w:t xml:space="preserve">Képviselő-testület </w:t>
      </w:r>
      <w:r>
        <w:t>döntött arról, hogy az új Tanyagondnoki szolgálat ellátási körzete: Gádoros Nagyközség közigazgatási területén a külterületi, tanyasi lakott helyek (Justhmajor, Héthalom tanya, Újvárosi részi tanya és tanyák)</w:t>
      </w:r>
      <w:r w:rsidR="005934FC">
        <w:t>.</w:t>
      </w:r>
    </w:p>
    <w:p w14:paraId="7CA0DE0C" w14:textId="5029A531" w:rsidR="00653F48" w:rsidRDefault="00653F48" w:rsidP="00653F48">
      <w:pPr>
        <w:rPr>
          <w:bCs/>
        </w:rPr>
      </w:pPr>
      <w:r>
        <w:rPr>
          <w:bCs/>
        </w:rPr>
        <w:t>Felkérte a Polgármester urat a szükséges intézkedések megtételére.</w:t>
      </w:r>
    </w:p>
    <w:p w14:paraId="4EFF8A91" w14:textId="2DF73EBE" w:rsidR="007B5C95" w:rsidRPr="00653F48" w:rsidRDefault="00653F48" w:rsidP="00653F4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653F48">
        <w:rPr>
          <w:rFonts w:eastAsia="Times New Roman"/>
          <w:b/>
          <w:bCs/>
          <w:i/>
          <w:iCs/>
          <w:lang w:val="hu-HU" w:eastAsia="hu-HU"/>
        </w:rPr>
        <w:t>Az intézkedés folyamatban van.</w:t>
      </w:r>
    </w:p>
    <w:p w14:paraId="3E199888" w14:textId="76FD6947" w:rsidR="007B5C95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B68D09" w14:textId="65B084AE" w:rsidR="00653F48" w:rsidRDefault="00653F48" w:rsidP="00653F48">
      <w:r w:rsidRPr="00653F48">
        <w:rPr>
          <w:bCs/>
          <w:sz w:val="22"/>
        </w:rPr>
        <w:t>143/2020. (VIII. 27.) KT határozat</w:t>
      </w:r>
      <w:r>
        <w:rPr>
          <w:bCs/>
          <w:sz w:val="22"/>
        </w:rPr>
        <w:t xml:space="preserve">tal a </w:t>
      </w:r>
      <w:bookmarkStart w:id="8" w:name="_Hlk49854169"/>
      <w:r>
        <w:t xml:space="preserve">Képviselő-testület döntött arról, hogy a gádorosi gesztenyés játszótéren javításra </w:t>
      </w:r>
      <w:r w:rsidR="005934FC">
        <w:t>szoruló</w:t>
      </w:r>
      <w:r>
        <w:t xml:space="preserve"> játszótéri eszközök</w:t>
      </w:r>
      <w:r w:rsidR="005934FC">
        <w:t xml:space="preserve">nek </w:t>
      </w:r>
      <w:r w:rsidR="0074572F">
        <w:t xml:space="preserve">a </w:t>
      </w:r>
      <w:r w:rsidR="005934FC">
        <w:t>szükséges</w:t>
      </w:r>
      <w:r>
        <w:t xml:space="preserve"> faanyag megvásárlására a </w:t>
      </w:r>
      <w:proofErr w:type="spellStart"/>
      <w:r>
        <w:t>Nádland</w:t>
      </w:r>
      <w:proofErr w:type="spellEnd"/>
      <w:r>
        <w:t xml:space="preserve"> Kft. (4002 Debrecen, Diószegi u.) ajánlatát elfogadja,</w:t>
      </w:r>
      <w:r w:rsidR="005934FC">
        <w:t xml:space="preserve"> </w:t>
      </w:r>
      <w:r>
        <w:t xml:space="preserve">mindösszesen: </w:t>
      </w:r>
      <w:proofErr w:type="gramStart"/>
      <w:r>
        <w:t>773.000,-</w:t>
      </w:r>
      <w:proofErr w:type="gramEnd"/>
      <w:r>
        <w:t xml:space="preserve"> Ft, azaz H</w:t>
      </w:r>
      <w:r w:rsidR="005934FC">
        <w:t>ét</w:t>
      </w:r>
      <w:r>
        <w:t>százhetvenháromezer forint</w:t>
      </w:r>
      <w:r w:rsidR="005934FC">
        <w:t xml:space="preserve"> összegben</w:t>
      </w:r>
      <w:r>
        <w:t>, melyet a</w:t>
      </w:r>
      <w:r w:rsidR="005934FC">
        <w:t>z</w:t>
      </w:r>
      <w:r>
        <w:t xml:space="preserve"> </w:t>
      </w:r>
      <w:r w:rsidR="005934FC">
        <w:t>általános</w:t>
      </w:r>
      <w:r>
        <w:t xml:space="preserve"> keret terhére átutal.</w:t>
      </w:r>
    </w:p>
    <w:p w14:paraId="764D303D" w14:textId="0CB41149" w:rsidR="00653F48" w:rsidRDefault="00653F48" w:rsidP="00653F48">
      <w:r>
        <w:t>Felkérte a Polgármester urat a szükséges intézkedések megtételére.</w:t>
      </w:r>
    </w:p>
    <w:bookmarkEnd w:id="8"/>
    <w:p w14:paraId="72BCBAC2" w14:textId="76C5D739" w:rsidR="007B5C95" w:rsidRPr="00653F48" w:rsidRDefault="00653F48" w:rsidP="00653F48">
      <w:pPr>
        <w:pStyle w:val="Listaszerbekezds"/>
        <w:numPr>
          <w:ilvl w:val="0"/>
          <w:numId w:val="30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653F48">
        <w:rPr>
          <w:rFonts w:eastAsia="Times New Roman"/>
          <w:b/>
          <w:bCs/>
          <w:i/>
          <w:iCs/>
          <w:lang w:val="hu-HU" w:eastAsia="hu-HU"/>
        </w:rPr>
        <w:t>Az intézkedés folyamatban van.</w:t>
      </w:r>
    </w:p>
    <w:p w14:paraId="6573E8CE" w14:textId="7DFF5F1E" w:rsidR="007B5C95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8F1095E" w14:textId="77777777" w:rsidR="0074572F" w:rsidRDefault="0074572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1DFFF09F" w14:textId="77777777" w:rsidR="002F14B4" w:rsidRPr="002C65ED" w:rsidRDefault="002F14B4" w:rsidP="002F14B4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7EBEC0C0" w14:textId="77777777" w:rsidR="002F14B4" w:rsidRDefault="002F14B4" w:rsidP="002F14B4">
      <w:r w:rsidRPr="002C65ED">
        <w:t>Gádoros Nagyközség Önkormányzat Képviselő-testülete a</w:t>
      </w:r>
      <w:r>
        <w:t xml:space="preserve"> jelentés a határozatok végrehajtásáról szóló beszámolót elfogadja.</w:t>
      </w:r>
    </w:p>
    <w:p w14:paraId="137E85FD" w14:textId="77E6EB50" w:rsidR="007B5C95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0DE42F0" w14:textId="19BADA2A" w:rsidR="007B5C95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976B11B" w14:textId="19D8BEA1" w:rsidR="007B5C95" w:rsidRPr="002C65ED" w:rsidRDefault="007B5C9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9C27E85" w14:textId="2B15E4C1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 xml:space="preserve">2020. </w:t>
      </w:r>
      <w:r w:rsidR="00255A49">
        <w:rPr>
          <w:rFonts w:eastAsia="Times New Roman"/>
          <w:lang w:eastAsia="hu-HU"/>
        </w:rPr>
        <w:t>szeptember</w:t>
      </w:r>
      <w:r w:rsidR="00653F48">
        <w:rPr>
          <w:rFonts w:eastAsia="Times New Roman"/>
          <w:lang w:eastAsia="hu-HU"/>
        </w:rPr>
        <w:t xml:space="preserve"> </w:t>
      </w:r>
      <w:r w:rsidR="005934FC">
        <w:rPr>
          <w:rFonts w:eastAsia="Times New Roman"/>
          <w:lang w:eastAsia="hu-HU"/>
        </w:rPr>
        <w:t>01</w:t>
      </w:r>
      <w:r w:rsidR="00653F48">
        <w:rPr>
          <w:rFonts w:eastAsia="Times New Roman"/>
          <w:lang w:eastAsia="hu-HU"/>
        </w:rPr>
        <w:t>.</w:t>
      </w:r>
    </w:p>
    <w:p w14:paraId="01F597C9" w14:textId="45CC9B10" w:rsidR="00C1324D" w:rsidRDefault="00C1324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56592A0" w14:textId="77777777" w:rsidR="00C1324D" w:rsidRPr="002C65ED" w:rsidRDefault="00C1324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57C9772" w14:textId="4467A851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57CAD62A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1B86FCBA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8C7FD" w14:textId="77777777" w:rsidR="001A12C6" w:rsidRDefault="001A12C6" w:rsidP="0034438E">
      <w:r>
        <w:separator/>
      </w:r>
    </w:p>
  </w:endnote>
  <w:endnote w:type="continuationSeparator" w:id="0">
    <w:p w14:paraId="52D52695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20BB9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1948C05B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95870" w14:textId="77777777" w:rsidR="001A12C6" w:rsidRDefault="001A12C6" w:rsidP="0034438E">
      <w:r>
        <w:separator/>
      </w:r>
    </w:p>
  </w:footnote>
  <w:footnote w:type="continuationSeparator" w:id="0">
    <w:p w14:paraId="549DF127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6"/>
  </w:num>
  <w:num w:numId="8">
    <w:abstractNumId w:val="22"/>
  </w:num>
  <w:num w:numId="9">
    <w:abstractNumId w:val="10"/>
  </w:num>
  <w:num w:numId="10">
    <w:abstractNumId w:val="24"/>
  </w:num>
  <w:num w:numId="11">
    <w:abstractNumId w:val="25"/>
  </w:num>
  <w:num w:numId="12">
    <w:abstractNumId w:val="21"/>
  </w:num>
  <w:num w:numId="13">
    <w:abstractNumId w:val="0"/>
  </w:num>
  <w:num w:numId="14">
    <w:abstractNumId w:val="20"/>
  </w:num>
  <w:num w:numId="15">
    <w:abstractNumId w:val="29"/>
  </w:num>
  <w:num w:numId="16">
    <w:abstractNumId w:val="3"/>
  </w:num>
  <w:num w:numId="17">
    <w:abstractNumId w:val="32"/>
  </w:num>
  <w:num w:numId="18">
    <w:abstractNumId w:val="28"/>
  </w:num>
  <w:num w:numId="19">
    <w:abstractNumId w:val="14"/>
  </w:num>
  <w:num w:numId="20">
    <w:abstractNumId w:val="6"/>
  </w:num>
  <w:num w:numId="21">
    <w:abstractNumId w:val="30"/>
  </w:num>
  <w:num w:numId="22">
    <w:abstractNumId w:val="27"/>
  </w:num>
  <w:num w:numId="23">
    <w:abstractNumId w:val="19"/>
  </w:num>
  <w:num w:numId="24">
    <w:abstractNumId w:val="9"/>
  </w:num>
  <w:num w:numId="25">
    <w:abstractNumId w:val="33"/>
  </w:num>
  <w:num w:numId="26">
    <w:abstractNumId w:val="23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2F61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096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C6A7B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19C2"/>
    <w:rsid w:val="002F108F"/>
    <w:rsid w:val="002F14B4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4724"/>
    <w:rsid w:val="00355D34"/>
    <w:rsid w:val="00361328"/>
    <w:rsid w:val="0036480A"/>
    <w:rsid w:val="00364EEC"/>
    <w:rsid w:val="003666E2"/>
    <w:rsid w:val="0037512C"/>
    <w:rsid w:val="003801DF"/>
    <w:rsid w:val="00381847"/>
    <w:rsid w:val="0038207F"/>
    <w:rsid w:val="0038475F"/>
    <w:rsid w:val="00385333"/>
    <w:rsid w:val="003868F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4FC"/>
    <w:rsid w:val="00593717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058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3F4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1905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3370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495E"/>
    <w:rsid w:val="006E796C"/>
    <w:rsid w:val="006F1CC8"/>
    <w:rsid w:val="006F23B2"/>
    <w:rsid w:val="006F4CE2"/>
    <w:rsid w:val="006F5499"/>
    <w:rsid w:val="00701F9E"/>
    <w:rsid w:val="00702D27"/>
    <w:rsid w:val="0070520C"/>
    <w:rsid w:val="00706B94"/>
    <w:rsid w:val="00710BB0"/>
    <w:rsid w:val="007112BE"/>
    <w:rsid w:val="007125AB"/>
    <w:rsid w:val="00712885"/>
    <w:rsid w:val="0071734C"/>
    <w:rsid w:val="00720A4A"/>
    <w:rsid w:val="0072167E"/>
    <w:rsid w:val="00721F5B"/>
    <w:rsid w:val="007235ED"/>
    <w:rsid w:val="0072449E"/>
    <w:rsid w:val="00726D02"/>
    <w:rsid w:val="00734FD8"/>
    <w:rsid w:val="00736A0C"/>
    <w:rsid w:val="00740611"/>
    <w:rsid w:val="00744CA5"/>
    <w:rsid w:val="0074572F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B5C95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12DB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26C3C"/>
    <w:rsid w:val="00940DCD"/>
    <w:rsid w:val="0094381D"/>
    <w:rsid w:val="00946A23"/>
    <w:rsid w:val="00946D42"/>
    <w:rsid w:val="00951FEE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572EA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56F5"/>
    <w:rsid w:val="00AF7958"/>
    <w:rsid w:val="00B03728"/>
    <w:rsid w:val="00B049FA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2F66"/>
    <w:rsid w:val="00B439B6"/>
    <w:rsid w:val="00B46A02"/>
    <w:rsid w:val="00B500B3"/>
    <w:rsid w:val="00B502DF"/>
    <w:rsid w:val="00B507FA"/>
    <w:rsid w:val="00B50DAD"/>
    <w:rsid w:val="00B54082"/>
    <w:rsid w:val="00B56616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324D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72413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C398F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4DA3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98BC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99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fontstyle01">
    <w:name w:val="fontstyle01"/>
    <w:basedOn w:val="Bekezdsalapbettpusa"/>
    <w:rsid w:val="007235E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11</Pages>
  <Words>3544</Words>
  <Characters>24458</Characters>
  <Application>Microsoft Office Word</Application>
  <DocSecurity>0</DocSecurity>
  <Lines>203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26</cp:revision>
  <cp:lastPrinted>2020-08-31T09:52:00Z</cp:lastPrinted>
  <dcterms:created xsi:type="dcterms:W3CDTF">2020-06-26T08:32:00Z</dcterms:created>
  <dcterms:modified xsi:type="dcterms:W3CDTF">2020-09-02T07:47:00Z</dcterms:modified>
</cp:coreProperties>
</file>